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C599E" w:rsidRPr="00BC599E" w:rsidTr="00BC599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 xml:space="preserve">«Рассмотрено» 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>Руководитель  ШМО ___________Скворцова Т.А.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 xml:space="preserve">«Согласовано»  </w:t>
            </w:r>
          </w:p>
          <w:p w:rsidR="00BC599E" w:rsidRPr="00BC599E" w:rsidRDefault="00BC599E" w:rsidP="00BC599E">
            <w:pPr>
              <w:ind w:right="-236"/>
              <w:rPr>
                <w:b/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>Заместитель директора по УР   __________</w:t>
            </w:r>
            <w:proofErr w:type="spellStart"/>
            <w:r w:rsidRPr="00BC599E">
              <w:rPr>
                <w:sz w:val="20"/>
                <w:szCs w:val="20"/>
              </w:rPr>
              <w:t>Корнишина</w:t>
            </w:r>
            <w:proofErr w:type="spellEnd"/>
            <w:r w:rsidRPr="00BC599E">
              <w:rPr>
                <w:sz w:val="20"/>
                <w:szCs w:val="20"/>
              </w:rPr>
              <w:t xml:space="preserve"> Н.И.                                                                                   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 xml:space="preserve">«Утверждено» 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>приказом №________</w:t>
            </w:r>
            <w:proofErr w:type="gramStart"/>
            <w:r w:rsidRPr="00BC599E">
              <w:rPr>
                <w:sz w:val="20"/>
                <w:szCs w:val="20"/>
              </w:rPr>
              <w:t>от</w:t>
            </w:r>
            <w:proofErr w:type="gramEnd"/>
            <w:r w:rsidRPr="00BC599E">
              <w:rPr>
                <w:sz w:val="20"/>
                <w:szCs w:val="20"/>
              </w:rPr>
              <w:t xml:space="preserve"> _____________ Директор ГБОУ «Кадетская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 xml:space="preserve"> школа-интернат»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  <w:r w:rsidRPr="00BC599E">
              <w:rPr>
                <w:sz w:val="20"/>
                <w:szCs w:val="20"/>
              </w:rPr>
              <w:t>__________Буслаева В.И.</w:t>
            </w: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</w:p>
          <w:p w:rsidR="00BC599E" w:rsidRPr="00BC599E" w:rsidRDefault="00BC599E" w:rsidP="00BC599E">
            <w:pPr>
              <w:ind w:right="-236"/>
              <w:rPr>
                <w:sz w:val="20"/>
                <w:szCs w:val="20"/>
              </w:rPr>
            </w:pPr>
          </w:p>
        </w:tc>
      </w:tr>
    </w:tbl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BC599E" w:rsidRPr="007C3DD8" w:rsidRDefault="00BC599E" w:rsidP="00BC599E">
      <w:pPr>
        <w:jc w:val="center"/>
        <w:rPr>
          <w:b/>
          <w:sz w:val="32"/>
          <w:szCs w:val="32"/>
        </w:rPr>
      </w:pPr>
      <w:r w:rsidRPr="007C3DD8">
        <w:rPr>
          <w:b/>
          <w:sz w:val="32"/>
          <w:szCs w:val="32"/>
        </w:rPr>
        <w:t xml:space="preserve">РАБОЧАЯ ПРОГРАММА </w:t>
      </w:r>
    </w:p>
    <w:p w:rsidR="00BC599E" w:rsidRPr="007C3DD8" w:rsidRDefault="00BC599E" w:rsidP="00BC599E">
      <w:pPr>
        <w:jc w:val="center"/>
        <w:rPr>
          <w:b/>
          <w:sz w:val="28"/>
          <w:szCs w:val="28"/>
        </w:rPr>
      </w:pPr>
    </w:p>
    <w:p w:rsidR="00BC599E" w:rsidRPr="00E5278B" w:rsidRDefault="00BC599E" w:rsidP="00BC599E">
      <w:pPr>
        <w:jc w:val="center"/>
        <w:rPr>
          <w:sz w:val="32"/>
          <w:szCs w:val="32"/>
        </w:rPr>
      </w:pPr>
    </w:p>
    <w:p w:rsidR="00BC599E" w:rsidRPr="00E5278B" w:rsidRDefault="00BC599E" w:rsidP="00BC599E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 xml:space="preserve">по </w:t>
      </w:r>
      <w:r>
        <w:rPr>
          <w:sz w:val="32"/>
          <w:szCs w:val="32"/>
        </w:rPr>
        <w:t>русскому языку</w:t>
      </w:r>
      <w:r w:rsidRPr="00E5278B">
        <w:rPr>
          <w:sz w:val="32"/>
          <w:szCs w:val="32"/>
        </w:rPr>
        <w:t xml:space="preserve"> для </w:t>
      </w:r>
      <w:r>
        <w:rPr>
          <w:sz w:val="32"/>
          <w:szCs w:val="32"/>
        </w:rPr>
        <w:t>7</w:t>
      </w:r>
      <w:r w:rsidRPr="00E5278B">
        <w:rPr>
          <w:sz w:val="32"/>
          <w:szCs w:val="32"/>
        </w:rPr>
        <w:t>В класс</w:t>
      </w:r>
      <w:r>
        <w:rPr>
          <w:sz w:val="32"/>
          <w:szCs w:val="32"/>
        </w:rPr>
        <w:t>а</w:t>
      </w:r>
    </w:p>
    <w:p w:rsidR="00BC599E" w:rsidRPr="00E5278B" w:rsidRDefault="00BC599E" w:rsidP="00BC599E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 xml:space="preserve">учителя русского языка и литературы </w:t>
      </w:r>
    </w:p>
    <w:p w:rsidR="00BC599E" w:rsidRPr="00E5278B" w:rsidRDefault="00BC599E" w:rsidP="00BC599E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>ГБОУ «</w:t>
      </w:r>
      <w:proofErr w:type="spellStart"/>
      <w:r w:rsidRPr="00E5278B">
        <w:rPr>
          <w:sz w:val="32"/>
          <w:szCs w:val="32"/>
        </w:rPr>
        <w:t>Чистопольская</w:t>
      </w:r>
      <w:proofErr w:type="spellEnd"/>
      <w:r w:rsidRPr="00E5278B">
        <w:rPr>
          <w:sz w:val="32"/>
          <w:szCs w:val="32"/>
        </w:rPr>
        <w:t xml:space="preserve"> кадетская школа-интернат </w:t>
      </w:r>
    </w:p>
    <w:p w:rsidR="00BC599E" w:rsidRPr="00E5278B" w:rsidRDefault="00BC599E" w:rsidP="00BC599E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>им. Героя Советского Союза Кузьмина С.Е.»</w:t>
      </w:r>
    </w:p>
    <w:p w:rsidR="00BC599E" w:rsidRPr="007C3DD8" w:rsidRDefault="00BC599E" w:rsidP="00BC599E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>Козловой Зои Владимировны</w:t>
      </w: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rPr>
          <w:sz w:val="20"/>
          <w:szCs w:val="20"/>
        </w:rPr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ind w:firstLine="7560"/>
      </w:pPr>
    </w:p>
    <w:p w:rsidR="00185399" w:rsidRPr="00185399" w:rsidRDefault="00185399" w:rsidP="00185399">
      <w:pPr>
        <w:jc w:val="center"/>
        <w:rPr>
          <w:b/>
        </w:rPr>
      </w:pPr>
    </w:p>
    <w:p w:rsidR="00185399" w:rsidRPr="00185399" w:rsidRDefault="00185399" w:rsidP="00185399">
      <w:pPr>
        <w:jc w:val="center"/>
        <w:rPr>
          <w:b/>
        </w:rPr>
      </w:pPr>
    </w:p>
    <w:p w:rsidR="008B70C0" w:rsidRDefault="008B70C0" w:rsidP="00185399">
      <w:pPr>
        <w:jc w:val="center"/>
        <w:rPr>
          <w:b/>
        </w:rPr>
      </w:pPr>
    </w:p>
    <w:p w:rsidR="008B70C0" w:rsidRDefault="008B70C0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BC599E" w:rsidRDefault="00BC599E" w:rsidP="00185399">
      <w:pPr>
        <w:jc w:val="center"/>
        <w:rPr>
          <w:b/>
        </w:rPr>
      </w:pPr>
    </w:p>
    <w:p w:rsidR="00185399" w:rsidRPr="00BC599E" w:rsidRDefault="00185399" w:rsidP="00185399">
      <w:pPr>
        <w:jc w:val="center"/>
        <w:rPr>
          <w:b/>
        </w:rPr>
        <w:sectPr w:rsidR="00185399" w:rsidRPr="00BC599E" w:rsidSect="00185399">
          <w:pgSz w:w="11906" w:h="16838"/>
          <w:pgMar w:top="1134" w:right="566" w:bottom="1134" w:left="900" w:header="708" w:footer="708" w:gutter="0"/>
          <w:cols w:space="708"/>
          <w:docGrid w:linePitch="360"/>
        </w:sectPr>
      </w:pPr>
      <w:r w:rsidRPr="00BC599E">
        <w:rPr>
          <w:b/>
        </w:rPr>
        <w:t>201</w:t>
      </w:r>
      <w:r w:rsidR="00AB6903" w:rsidRPr="00BC599E">
        <w:rPr>
          <w:b/>
        </w:rPr>
        <w:t>6</w:t>
      </w:r>
      <w:r w:rsidRPr="00BC599E">
        <w:rPr>
          <w:b/>
        </w:rPr>
        <w:t xml:space="preserve"> – 201</w:t>
      </w:r>
      <w:r w:rsidR="00AB6903" w:rsidRPr="00BC599E">
        <w:rPr>
          <w:b/>
        </w:rPr>
        <w:t>7</w:t>
      </w:r>
      <w:r w:rsidR="00E410FA" w:rsidRPr="00BC599E">
        <w:rPr>
          <w:b/>
        </w:rPr>
        <w:t xml:space="preserve"> учебный год</w:t>
      </w:r>
    </w:p>
    <w:p w:rsidR="00E37BC4" w:rsidRDefault="00E37BC4" w:rsidP="00E410FA">
      <w:pPr>
        <w:spacing w:line="276" w:lineRule="auto"/>
        <w:jc w:val="center"/>
        <w:rPr>
          <w:b/>
        </w:rPr>
      </w:pPr>
      <w:r w:rsidRPr="004A38E6">
        <w:rPr>
          <w:b/>
        </w:rPr>
        <w:lastRenderedPageBreak/>
        <w:t>Пояснительная записка.</w:t>
      </w:r>
    </w:p>
    <w:p w:rsidR="00E37BC4" w:rsidRPr="00A33A09" w:rsidRDefault="00E37BC4" w:rsidP="00E37BC4">
      <w:pPr>
        <w:spacing w:line="276" w:lineRule="auto"/>
        <w:ind w:firstLine="709"/>
        <w:jc w:val="center"/>
        <w:rPr>
          <w:b/>
        </w:rPr>
      </w:pPr>
    </w:p>
    <w:p w:rsidR="00E37BC4" w:rsidRPr="00573DE7" w:rsidRDefault="0028130F" w:rsidP="0028130F">
      <w:pPr>
        <w:shd w:val="clear" w:color="auto" w:fill="FFFFFF"/>
        <w:spacing w:line="276" w:lineRule="auto"/>
        <w:ind w:left="-426"/>
        <w:jc w:val="both"/>
      </w:pPr>
      <w:r>
        <w:t xml:space="preserve">               </w:t>
      </w:r>
      <w:r w:rsidR="00A37C8E">
        <w:t xml:space="preserve">Рабочая </w:t>
      </w:r>
      <w:r w:rsidR="00E37BC4" w:rsidRPr="00573DE7">
        <w:t>п</w:t>
      </w:r>
      <w:r w:rsidR="0074160A">
        <w:t>рограмма по русскому языку для 7В</w:t>
      </w:r>
      <w:r w:rsidR="00BC599E">
        <w:t xml:space="preserve"> класса создана на основе</w:t>
      </w:r>
      <w:r w:rsidR="00E37BC4" w:rsidRPr="00573DE7">
        <w:t>:</w:t>
      </w:r>
    </w:p>
    <w:p w:rsidR="00573DE7" w:rsidRPr="00573DE7" w:rsidRDefault="00E37BC4" w:rsidP="0028130F">
      <w:pPr>
        <w:shd w:val="clear" w:color="auto" w:fill="FFFFFF"/>
        <w:spacing w:line="276" w:lineRule="auto"/>
        <w:ind w:left="-426"/>
        <w:jc w:val="both"/>
        <w:rPr>
          <w:b/>
        </w:rPr>
      </w:pPr>
      <w:r w:rsidRPr="00573DE7">
        <w:t>1.</w:t>
      </w:r>
      <w:r w:rsidR="00573DE7" w:rsidRPr="00573DE7">
        <w:rPr>
          <w:rFonts w:eastAsia="Calibri"/>
          <w:lang w:eastAsia="en-US"/>
        </w:rPr>
        <w:t xml:space="preserve"> </w:t>
      </w:r>
      <w:r w:rsidR="00573DE7" w:rsidRPr="00573DE7">
        <w:t>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№1897 от 17 декабря 2010 года.</w:t>
      </w:r>
    </w:p>
    <w:p w:rsidR="00573DE7" w:rsidRPr="00573DE7" w:rsidRDefault="0028130F" w:rsidP="0028130F">
      <w:pPr>
        <w:shd w:val="clear" w:color="auto" w:fill="FFFFFF"/>
        <w:spacing w:line="276" w:lineRule="auto"/>
        <w:ind w:left="-426"/>
        <w:jc w:val="both"/>
      </w:pPr>
      <w:r>
        <w:t>2</w:t>
      </w:r>
      <w:r w:rsidR="00573DE7" w:rsidRPr="00573DE7">
        <w:t>.</w:t>
      </w:r>
      <w:r w:rsidR="00E37BC4" w:rsidRPr="00573DE7">
        <w:t xml:space="preserve"> Программы общеобразовательных учреждений по учебнику «Русский язык. 7 класс» под </w:t>
      </w:r>
      <w:r w:rsidR="008B7FA8" w:rsidRPr="00573DE7">
        <w:t xml:space="preserve">       </w:t>
      </w:r>
      <w:r w:rsidR="00E37BC4" w:rsidRPr="00573DE7">
        <w:t xml:space="preserve">редакцией   М.Т. Баранова, Т.А. </w:t>
      </w:r>
      <w:proofErr w:type="spellStart"/>
      <w:r w:rsidR="00E37BC4" w:rsidRPr="00573DE7">
        <w:t>Ладыженской</w:t>
      </w:r>
      <w:proofErr w:type="spellEnd"/>
      <w:r w:rsidR="00E37BC4" w:rsidRPr="00573DE7">
        <w:t xml:space="preserve">, Н.М. </w:t>
      </w:r>
      <w:proofErr w:type="spellStart"/>
      <w:r w:rsidR="00E37BC4" w:rsidRPr="00573DE7">
        <w:t>Шанского</w:t>
      </w:r>
      <w:proofErr w:type="gramStart"/>
      <w:r w:rsidR="00E37BC4" w:rsidRPr="00573DE7">
        <w:t>,Л</w:t>
      </w:r>
      <w:proofErr w:type="gramEnd"/>
      <w:r w:rsidR="00E37BC4" w:rsidRPr="00573DE7">
        <w:t>.А.Тростенцовой</w:t>
      </w:r>
      <w:proofErr w:type="spellEnd"/>
      <w:r w:rsidR="00E37BC4" w:rsidRPr="00573DE7">
        <w:t xml:space="preserve">, </w:t>
      </w:r>
      <w:proofErr w:type="spellStart"/>
      <w:r w:rsidR="00E37BC4" w:rsidRPr="00573DE7">
        <w:t>О.М.Александровой</w:t>
      </w:r>
      <w:proofErr w:type="spellEnd"/>
      <w:r w:rsidR="00E37BC4" w:rsidRPr="00573DE7">
        <w:t xml:space="preserve">, </w:t>
      </w:r>
      <w:proofErr w:type="spellStart"/>
      <w:r w:rsidR="00E37BC4" w:rsidRPr="00573DE7">
        <w:t>Л.Т.Григорян</w:t>
      </w:r>
      <w:proofErr w:type="spellEnd"/>
      <w:r w:rsidR="00E37BC4" w:rsidRPr="00573DE7">
        <w:t xml:space="preserve">, </w:t>
      </w:r>
      <w:proofErr w:type="spellStart"/>
      <w:r w:rsidR="00E37BC4" w:rsidRPr="00573DE7">
        <w:t>И.И.Кул</w:t>
      </w:r>
      <w:r w:rsidR="00DA3ED0" w:rsidRPr="00573DE7">
        <w:t>ибаба</w:t>
      </w:r>
      <w:proofErr w:type="spellEnd"/>
      <w:r w:rsidR="00DA3ED0" w:rsidRPr="00573DE7">
        <w:t>. М.: Просвещение, 2009.</w:t>
      </w:r>
    </w:p>
    <w:p w:rsidR="00573DE7" w:rsidRPr="00573DE7" w:rsidRDefault="0028130F" w:rsidP="0028130F">
      <w:pPr>
        <w:ind w:left="-426"/>
        <w:jc w:val="both"/>
      </w:pPr>
      <w:r>
        <w:t>3</w:t>
      </w:r>
      <w:r w:rsidR="00573DE7" w:rsidRPr="00573DE7">
        <w:t>.</w:t>
      </w:r>
      <w:r w:rsidR="00573DE7" w:rsidRPr="00573DE7">
        <w:rPr>
          <w:rFonts w:eastAsia="Calibri"/>
          <w:lang w:eastAsia="en-US"/>
        </w:rPr>
        <w:t xml:space="preserve"> </w:t>
      </w:r>
      <w:r w:rsidR="00573DE7" w:rsidRPr="00573DE7">
        <w:t>Учебного плана ГБОУ «</w:t>
      </w:r>
      <w:proofErr w:type="spellStart"/>
      <w:r w:rsidR="00573DE7" w:rsidRPr="00573DE7">
        <w:t>Чистопольская</w:t>
      </w:r>
      <w:proofErr w:type="spellEnd"/>
      <w:r w:rsidR="00573DE7" w:rsidRPr="00573DE7">
        <w:t xml:space="preserve"> кадетская школа-интернат» на 201</w:t>
      </w:r>
      <w:r w:rsidR="00AB6903">
        <w:t>6</w:t>
      </w:r>
      <w:r w:rsidR="00573DE7" w:rsidRPr="00573DE7">
        <w:t xml:space="preserve"> – 201</w:t>
      </w:r>
      <w:r w:rsidR="00AB6903">
        <w:t>7</w:t>
      </w:r>
      <w:r w:rsidR="00573DE7" w:rsidRPr="00573DE7">
        <w:t xml:space="preserve">  учебный год.</w:t>
      </w:r>
    </w:p>
    <w:p w:rsidR="0074160A" w:rsidRDefault="0074160A" w:rsidP="0028130F">
      <w:pPr>
        <w:ind w:left="-426"/>
        <w:jc w:val="both"/>
      </w:pPr>
    </w:p>
    <w:p w:rsidR="00E37BC4" w:rsidRPr="00573DE7" w:rsidRDefault="0028130F" w:rsidP="0028130F">
      <w:pPr>
        <w:ind w:left="-426"/>
        <w:jc w:val="both"/>
      </w:pPr>
      <w:r>
        <w:t xml:space="preserve">         </w:t>
      </w:r>
      <w:r w:rsidR="00E37BC4" w:rsidRPr="00573DE7">
        <w:t xml:space="preserve"> </w:t>
      </w:r>
      <w:r w:rsidR="00A37C8E">
        <w:t>П</w:t>
      </w:r>
      <w:r w:rsidR="00E37BC4" w:rsidRPr="00573DE7">
        <w:t>рограмма ориентирована на использование учебно-методических комплектов:</w:t>
      </w:r>
    </w:p>
    <w:p w:rsidR="00E37BC4" w:rsidRPr="00573DE7" w:rsidRDefault="00076C71" w:rsidP="0028130F">
      <w:pPr>
        <w:ind w:left="-426"/>
        <w:jc w:val="both"/>
      </w:pPr>
      <w:r>
        <w:t>-</w:t>
      </w:r>
      <w:r w:rsidR="00E37BC4" w:rsidRPr="00573DE7">
        <w:t xml:space="preserve">учебник «Русский язык. 7 класс» под редакцией  М.Т. Баранова, Т.А. </w:t>
      </w:r>
      <w:proofErr w:type="spellStart"/>
      <w:r w:rsidR="00E37BC4" w:rsidRPr="00573DE7">
        <w:t>Ладыженской</w:t>
      </w:r>
      <w:proofErr w:type="spellEnd"/>
      <w:r w:rsidR="00E37BC4" w:rsidRPr="00573DE7">
        <w:t xml:space="preserve">, Н.М. </w:t>
      </w:r>
      <w:proofErr w:type="spellStart"/>
      <w:r w:rsidR="00E37BC4" w:rsidRPr="00573DE7">
        <w:t>Шанского</w:t>
      </w:r>
      <w:proofErr w:type="gramStart"/>
      <w:r w:rsidR="00E37BC4" w:rsidRPr="00573DE7">
        <w:t>,Л</w:t>
      </w:r>
      <w:proofErr w:type="gramEnd"/>
      <w:r w:rsidR="00E37BC4" w:rsidRPr="00573DE7">
        <w:t>.А.Тростенцовой</w:t>
      </w:r>
      <w:proofErr w:type="spellEnd"/>
      <w:r w:rsidR="00E37BC4" w:rsidRPr="00573DE7">
        <w:t xml:space="preserve">, </w:t>
      </w:r>
      <w:proofErr w:type="spellStart"/>
      <w:r w:rsidR="00E37BC4" w:rsidRPr="00573DE7">
        <w:t>О.М.Александровой</w:t>
      </w:r>
      <w:proofErr w:type="spellEnd"/>
      <w:r w:rsidR="00E37BC4" w:rsidRPr="00573DE7">
        <w:t xml:space="preserve">, </w:t>
      </w:r>
      <w:proofErr w:type="spellStart"/>
      <w:r w:rsidR="00E37BC4" w:rsidRPr="00573DE7">
        <w:t>Л.Т.Григорян</w:t>
      </w:r>
      <w:proofErr w:type="spellEnd"/>
      <w:r w:rsidR="00E37BC4" w:rsidRPr="00573DE7">
        <w:t xml:space="preserve">, </w:t>
      </w:r>
      <w:proofErr w:type="spellStart"/>
      <w:r w:rsidR="00E37BC4" w:rsidRPr="00573DE7">
        <w:t>И.И.Кулибаба</w:t>
      </w:r>
      <w:proofErr w:type="spellEnd"/>
      <w:r w:rsidR="00E37BC4" w:rsidRPr="00573DE7">
        <w:t>. М.: Просвещение</w:t>
      </w:r>
      <w:r w:rsidR="00DA3ED0" w:rsidRPr="00573DE7">
        <w:t>, 201</w:t>
      </w:r>
      <w:r w:rsidR="00AB6903">
        <w:t>4</w:t>
      </w:r>
      <w:r w:rsidR="00E37BC4" w:rsidRPr="00573DE7">
        <w:t xml:space="preserve">г.  </w:t>
      </w:r>
    </w:p>
    <w:p w:rsidR="00573DE7" w:rsidRPr="00573DE7" w:rsidRDefault="0028130F" w:rsidP="0028130F">
      <w:pPr>
        <w:spacing w:line="276" w:lineRule="auto"/>
        <w:ind w:left="-426"/>
        <w:jc w:val="both"/>
        <w:rPr>
          <w:b/>
          <w:color w:val="000000"/>
        </w:rPr>
      </w:pPr>
      <w:r>
        <w:rPr>
          <w:color w:val="000000"/>
        </w:rPr>
        <w:t xml:space="preserve">           </w:t>
      </w:r>
      <w:r w:rsidR="00573DE7" w:rsidRPr="00573DE7">
        <w:rPr>
          <w:color w:val="000000"/>
        </w:rPr>
        <w:t>Рабочая программа составлена с учетом регионального компонента</w:t>
      </w:r>
      <w:r w:rsidR="00A37C8E">
        <w:rPr>
          <w:color w:val="000000"/>
        </w:rPr>
        <w:t>,</w:t>
      </w:r>
      <w:r w:rsidR="00573DE7" w:rsidRPr="00573DE7">
        <w:rPr>
          <w:color w:val="000000"/>
        </w:rPr>
        <w:t xml:space="preserve"> рассчитана на 3</w:t>
      </w:r>
      <w:r w:rsidR="002A44F5">
        <w:rPr>
          <w:color w:val="000000"/>
        </w:rPr>
        <w:t>5</w:t>
      </w:r>
      <w:r w:rsidR="004A73F1">
        <w:rPr>
          <w:color w:val="000000"/>
        </w:rPr>
        <w:t xml:space="preserve"> учебных недель</w:t>
      </w:r>
      <w:r w:rsidR="00573DE7" w:rsidRPr="00573DE7">
        <w:rPr>
          <w:color w:val="000000"/>
        </w:rPr>
        <w:t xml:space="preserve"> (10</w:t>
      </w:r>
      <w:r w:rsidR="004A73F1">
        <w:rPr>
          <w:color w:val="000000"/>
        </w:rPr>
        <w:t>5</w:t>
      </w:r>
      <w:r w:rsidR="00573DE7" w:rsidRPr="00573DE7">
        <w:rPr>
          <w:color w:val="000000"/>
        </w:rPr>
        <w:t xml:space="preserve"> учебных часа) из расчета 3 часа в неделю.</w:t>
      </w:r>
    </w:p>
    <w:p w:rsidR="00E37BC4" w:rsidRPr="000F5737" w:rsidRDefault="00E37BC4" w:rsidP="0028130F">
      <w:pPr>
        <w:spacing w:line="276" w:lineRule="auto"/>
        <w:ind w:left="-426"/>
        <w:jc w:val="center"/>
        <w:rPr>
          <w:b/>
        </w:rPr>
      </w:pPr>
      <w:r w:rsidRPr="000F5737">
        <w:rPr>
          <w:b/>
        </w:rPr>
        <w:t>Цели обучения в 7 классе</w:t>
      </w:r>
    </w:p>
    <w:p w:rsidR="00E37BC4" w:rsidRPr="00573DE7" w:rsidRDefault="0028130F" w:rsidP="0028130F">
      <w:pPr>
        <w:spacing w:line="276" w:lineRule="auto"/>
        <w:ind w:left="-426"/>
        <w:jc w:val="both"/>
      </w:pPr>
      <w:r>
        <w:t xml:space="preserve">        </w:t>
      </w:r>
      <w:proofErr w:type="gramStart"/>
      <w:r w:rsidR="00E37BC4" w:rsidRPr="00573DE7"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="00E37BC4" w:rsidRPr="00573DE7">
        <w:t>когнитивно</w:t>
      </w:r>
      <w:proofErr w:type="spellEnd"/>
      <w:r w:rsidR="00E37BC4" w:rsidRPr="00573DE7">
        <w:t xml:space="preserve">-коммуникативного, </w:t>
      </w:r>
      <w:proofErr w:type="spellStart"/>
      <w:r w:rsidR="00E37BC4" w:rsidRPr="00573DE7">
        <w:t>деятельностного</w:t>
      </w:r>
      <w:proofErr w:type="spellEnd"/>
      <w:r w:rsidR="00E37BC4" w:rsidRPr="00573DE7">
        <w:t xml:space="preserve"> подходов к обучению родному языку: </w:t>
      </w:r>
      <w:proofErr w:type="gramEnd"/>
    </w:p>
    <w:p w:rsidR="00E37BC4" w:rsidRPr="00573DE7" w:rsidRDefault="0028130F" w:rsidP="0028130F">
      <w:pPr>
        <w:spacing w:line="276" w:lineRule="auto"/>
        <w:ind w:left="-426"/>
        <w:jc w:val="both"/>
      </w:pPr>
      <w:r>
        <w:t xml:space="preserve">- </w:t>
      </w:r>
      <w:r w:rsidR="00E37BC4" w:rsidRPr="00573DE7"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37BC4" w:rsidRPr="00573DE7" w:rsidRDefault="0028130F" w:rsidP="0028130F">
      <w:pPr>
        <w:spacing w:line="276" w:lineRule="auto"/>
        <w:ind w:left="-426"/>
        <w:jc w:val="both"/>
      </w:pPr>
      <w:r>
        <w:t xml:space="preserve">- </w:t>
      </w:r>
      <w:r w:rsidR="00E37BC4" w:rsidRPr="00573DE7"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37BC4" w:rsidRPr="00573DE7" w:rsidRDefault="0028130F" w:rsidP="0028130F">
      <w:pPr>
        <w:spacing w:line="276" w:lineRule="auto"/>
        <w:ind w:left="-426"/>
        <w:jc w:val="both"/>
      </w:pPr>
      <w:r>
        <w:t xml:space="preserve">- </w:t>
      </w:r>
      <w:r w:rsidR="00E37BC4" w:rsidRPr="00573DE7"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37BC4" w:rsidRPr="00573DE7" w:rsidRDefault="0028130F" w:rsidP="0028130F">
      <w:pPr>
        <w:spacing w:line="276" w:lineRule="auto"/>
        <w:ind w:left="-426"/>
        <w:jc w:val="both"/>
      </w:pPr>
      <w:r>
        <w:t xml:space="preserve">- </w:t>
      </w:r>
      <w:r w:rsidR="00E37BC4" w:rsidRPr="00573DE7"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37BC4" w:rsidRPr="00573DE7" w:rsidRDefault="00E37BC4" w:rsidP="0028130F">
      <w:pPr>
        <w:ind w:left="-426"/>
        <w:jc w:val="both"/>
      </w:pPr>
      <w:r w:rsidRPr="00573DE7">
        <w:t>Специальной целью преподавания русского языка в школе является формирование языковой, коммуникативной и лингвистической компетенции учащихся.</w:t>
      </w:r>
    </w:p>
    <w:p w:rsidR="00E37BC4" w:rsidRPr="00573DE7" w:rsidRDefault="00E37BC4" w:rsidP="0028130F">
      <w:pPr>
        <w:ind w:left="-426"/>
        <w:jc w:val="both"/>
      </w:pPr>
      <w:r w:rsidRPr="00573DE7">
        <w:rPr>
          <w:b/>
        </w:rPr>
        <w:t>Языковая компетенция</w:t>
      </w:r>
      <w:r w:rsidRPr="00573DE7">
        <w:t xml:space="preserve"> реализуется в процессе решения следующих познавательных задач: формирования у учащихся научно-лингвистического мировоззрения, вооружения их основами знаний о родном языке, развития языкового и эстетического идеала.</w:t>
      </w:r>
    </w:p>
    <w:p w:rsidR="00E37BC4" w:rsidRPr="00573DE7" w:rsidRDefault="00E37BC4" w:rsidP="0028130F">
      <w:pPr>
        <w:ind w:left="-426"/>
        <w:jc w:val="both"/>
      </w:pPr>
      <w:r w:rsidRPr="00573DE7">
        <w:rPr>
          <w:b/>
        </w:rPr>
        <w:t>Коммуникативная компетенция</w:t>
      </w:r>
      <w:r w:rsidRPr="00573DE7">
        <w:t xml:space="preserve"> реализуется в процессе решения следующих практических задач: формирование прочных орфографических и пунктуационных умений и навыков; овладения нормами русского литературного языка и обогащения словарного запаса и грамматического строя речи учащихся; обучение школьников умению связно излагать свои мысли в устной и письменной форме.</w:t>
      </w:r>
    </w:p>
    <w:p w:rsidR="00E37BC4" w:rsidRDefault="00E37BC4" w:rsidP="00076C71">
      <w:pPr>
        <w:ind w:left="-426"/>
      </w:pPr>
      <w:r w:rsidRPr="00573DE7">
        <w:rPr>
          <w:b/>
        </w:rPr>
        <w:lastRenderedPageBreak/>
        <w:t>Лингвистическая компетенция</w:t>
      </w:r>
      <w:r w:rsidRPr="00573DE7">
        <w:t xml:space="preserve"> – это знания учащихся о самой науке «Русский язык», ее разделах, целях научного изучения языка, элементарные сведения о ее методах, об этапах развития, о выдающихся ученых, сделавших от</w:t>
      </w:r>
      <w:r w:rsidR="0074160A">
        <w:t>крытия в изучении родного языка.</w:t>
      </w:r>
    </w:p>
    <w:p w:rsidR="0074160A" w:rsidRDefault="0074160A" w:rsidP="00076C71">
      <w:pPr>
        <w:ind w:left="-426"/>
        <w:rPr>
          <w:b/>
        </w:rPr>
      </w:pPr>
    </w:p>
    <w:p w:rsidR="00E37BC4" w:rsidRPr="00573DE7" w:rsidRDefault="00E37BC4" w:rsidP="008B7FA8">
      <w:pPr>
        <w:rPr>
          <w:color w:val="FF0000"/>
        </w:rPr>
      </w:pPr>
      <w:r w:rsidRPr="00573DE7">
        <w:rPr>
          <w:color w:val="FF0000"/>
        </w:rPr>
        <w:t xml:space="preserve">    </w:t>
      </w:r>
    </w:p>
    <w:p w:rsidR="00E37BC4" w:rsidRPr="00573DE7" w:rsidRDefault="00573DE7" w:rsidP="00076C71">
      <w:pPr>
        <w:tabs>
          <w:tab w:val="left" w:pos="2145"/>
        </w:tabs>
        <w:spacing w:line="276" w:lineRule="auto"/>
        <w:ind w:hanging="426"/>
        <w:rPr>
          <w:b/>
        </w:rPr>
      </w:pPr>
      <w:r>
        <w:rPr>
          <w:b/>
        </w:rPr>
        <w:t>Содержание программы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b/>
        </w:rPr>
        <w:t xml:space="preserve">1. Вводный урок. </w:t>
      </w:r>
      <w:r w:rsidRPr="00573DE7">
        <w:t>Русский язык как развивающееся явление.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некоторые особенности развития русского языка; понятия: русский литературный язык, литературная норма, изменчивость норм языка.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Уметь</w:t>
      </w:r>
      <w:r w:rsidRPr="00573DE7">
        <w:t xml:space="preserve"> обобщать знания о языке, полученные в 5–6 классах; оперировать терминами при анализе языкового явления; работать с учебной и справочной литературой.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 xml:space="preserve">2. Повторение </w:t>
      </w:r>
      <w:proofErr w:type="gramStart"/>
      <w:r w:rsidRPr="00573DE7">
        <w:rPr>
          <w:b/>
        </w:rPr>
        <w:t>изученного</w:t>
      </w:r>
      <w:proofErr w:type="gramEnd"/>
      <w:r w:rsidRPr="00573DE7">
        <w:rPr>
          <w:b/>
        </w:rPr>
        <w:t xml:space="preserve"> в 5 – 6 классах.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2.1.Синтаксис и пунктуация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bCs/>
          <w:i/>
        </w:rPr>
        <w:t>Знать</w:t>
      </w:r>
      <w:r w:rsidRPr="00573DE7">
        <w:rPr>
          <w:b/>
          <w:bCs/>
        </w:rPr>
        <w:t xml:space="preserve"> </w:t>
      </w:r>
      <w:r w:rsidRPr="00573DE7">
        <w:t xml:space="preserve">изученные сведения из раздела «Синтаксис и пунктуация»; понятия </w:t>
      </w:r>
      <w:r w:rsidRPr="00573DE7">
        <w:rPr>
          <w:i/>
          <w:iCs/>
        </w:rPr>
        <w:t>грамматическая основа предложения, члены предложения</w:t>
      </w:r>
      <w:r w:rsidRPr="00573DE7">
        <w:t>; строение ПП и СП; правила постановки знаков препинания в ПП и СП.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bCs/>
          <w:i/>
        </w:rPr>
        <w:t>Уметь</w:t>
      </w:r>
      <w:r w:rsidRPr="00573DE7">
        <w:rPr>
          <w:b/>
          <w:bCs/>
        </w:rPr>
        <w:t xml:space="preserve"> </w:t>
      </w:r>
      <w:r w:rsidRPr="00573DE7">
        <w:t>ставить знаки препинания в простом и сложном предложениях.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2.2. Лексика и фразеология.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bCs/>
          <w:i/>
        </w:rPr>
        <w:t>Знать</w:t>
      </w:r>
      <w:r w:rsidRPr="00573DE7">
        <w:rPr>
          <w:i/>
        </w:rPr>
        <w:t xml:space="preserve"> </w:t>
      </w:r>
      <w:r w:rsidRPr="00573DE7">
        <w:t xml:space="preserve">понятия </w:t>
      </w:r>
      <w:r w:rsidRPr="00573DE7">
        <w:rPr>
          <w:iCs/>
        </w:rPr>
        <w:t>лексическое значение слова, прямое и переносное значение, синонимы, антонимы, фразеологизмы</w:t>
      </w:r>
      <w:r w:rsidRPr="00573DE7">
        <w:t>.</w:t>
      </w:r>
    </w:p>
    <w:p w:rsidR="008B70C0" w:rsidRPr="00573DE7" w:rsidRDefault="008B70C0" w:rsidP="00076C71">
      <w:pPr>
        <w:spacing w:line="276" w:lineRule="auto"/>
        <w:ind w:left="-567"/>
      </w:pPr>
      <w:r w:rsidRPr="00573DE7">
        <w:rPr>
          <w:i/>
        </w:rPr>
        <w:t>Уметь</w:t>
      </w:r>
      <w:r w:rsidRPr="00573DE7">
        <w:t xml:space="preserve"> ставить знаки препинания в сложном предложении, в предложении с прямой речью, в обозначении орфограмм.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2.3. Фонетика и орфография.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Повторить</w:t>
      </w:r>
      <w:r w:rsidRPr="00573DE7">
        <w:t xml:space="preserve"> трудные вопросы темы (роль букв е, ё, ю, я), порядок и особенности фонетического разбора, соотнесенность произношения и написания слов в русском языке, орфограммы, связанные с безударными гласными, проверяемыми согласными,  с   правописанием  ъ   и  ь.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2.4. Словообразование и орфография.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bCs/>
          <w:i/>
        </w:rPr>
        <w:t>Вспомнить и закрепить</w:t>
      </w:r>
      <w:r w:rsidRPr="00573DE7">
        <w:t xml:space="preserve"> навыки словообразовательного разбора.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bCs/>
          <w:i/>
        </w:rPr>
        <w:t>Повторить</w:t>
      </w:r>
      <w:r w:rsidRPr="00573DE7">
        <w:t xml:space="preserve"> орфограммы в корнях, суффиксах и окончаниях.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bCs/>
          <w:i/>
        </w:rPr>
        <w:t>Уметь</w:t>
      </w:r>
      <w:r w:rsidRPr="00573DE7">
        <w:t xml:space="preserve"> различать формы слова и однокоренные слова.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2.5. Морфология и орфография.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Повторить</w:t>
      </w:r>
      <w:r w:rsidRPr="00573DE7">
        <w:t xml:space="preserve"> основные сведения по морфологии, правописание безударных гласных в окончаниях изменяемых частей речи.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i/>
        </w:rPr>
        <w:t>Уметь</w:t>
      </w:r>
      <w:r w:rsidRPr="00573DE7">
        <w:t xml:space="preserve"> разграничивать части речи по их морфологическим признакам.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2.6. Урок-практикум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i/>
        </w:rPr>
        <w:t>Знать</w:t>
      </w:r>
      <w:r w:rsidRPr="00573DE7">
        <w:t xml:space="preserve"> основные работы по морфологии, орфографии, синтаксису.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i/>
        </w:rPr>
        <w:t>Уметь</w:t>
      </w:r>
      <w:r w:rsidRPr="00573DE7">
        <w:t xml:space="preserve"> применять орфографические, пунктуационные правила.</w:t>
      </w:r>
    </w:p>
    <w:p w:rsidR="008B70C0" w:rsidRPr="00573DE7" w:rsidRDefault="008B70C0" w:rsidP="00076C71">
      <w:pPr>
        <w:spacing w:line="276" w:lineRule="auto"/>
        <w:ind w:hanging="426"/>
        <w:rPr>
          <w:b/>
          <w:i/>
        </w:rPr>
      </w:pPr>
      <w:r w:rsidRPr="00573DE7">
        <w:rPr>
          <w:b/>
          <w:i/>
        </w:rPr>
        <w:t>2.7. Текст. Стили литературного языка.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основные признаки текста, типы речи; изученные стили языка, особенности публицистического стиля.</w:t>
      </w:r>
    </w:p>
    <w:p w:rsidR="008B70C0" w:rsidRPr="00573DE7" w:rsidRDefault="008B70C0" w:rsidP="00076C71">
      <w:pPr>
        <w:spacing w:line="276" w:lineRule="auto"/>
        <w:ind w:left="-426"/>
        <w:rPr>
          <w:b/>
        </w:rPr>
      </w:pPr>
      <w:r w:rsidRPr="00573DE7">
        <w:rPr>
          <w:i/>
        </w:rPr>
        <w:t>Уметь</w:t>
      </w:r>
      <w:r w:rsidRPr="00573DE7">
        <w:t xml:space="preserve"> анализировать текст, определять его типовую принадлежность; осуществлять комплексный анализ текста.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 xml:space="preserve">3. Морфология и орфография. Культура речи. 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>3.1. Причастие.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характеристику причастия по значению, морфологические признаки глагола и прилагательного у причастия, синтаксическую роль причастия в предложении.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lastRenderedPageBreak/>
        <w:t>Уметь</w:t>
      </w:r>
      <w:r w:rsidRPr="00573DE7">
        <w:t xml:space="preserve"> различать причастия и прилагательные, находить причастия в тексте, определять признаки прилагательного и глагола у причастий, определять синтаксическую роль причастия в предложении, уметь доказать принадлежность причастия к самостоятельным частям речи в форме рассуждения.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>3.2. Деепричастие.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характеристику деепричастия по значению, признаки глагола и наречия у деепричастия, синтаксическую роль деепричастия в предложении; знать, что основное и добавочное действия, обозначенные глаголом-сказуемым и деепричастием, относятся к одному и тому же лицу (предмету).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 xml:space="preserve">Уметь </w:t>
      </w:r>
      <w:r w:rsidRPr="00573DE7">
        <w:t>находить слова, обозначающие основные и добавочные действия, в предложениях; определять синтаксическую роль деепричастия; находить и исправлять ошибки в употреблении деепричастий; определять вид деепричастии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>3.3. Наречие.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значение наречия; вопросы, на которые оно отвечает; знать, что наречия не изменяются, синтаксическую роль наречия в предложении.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 xml:space="preserve">Уметь </w:t>
      </w:r>
      <w:r w:rsidRPr="00573DE7">
        <w:t>находить наречия в тексте; группировать словосочетания с наречиями, относящимися к глаголам, причастиям, деепричастиям прилагательным, другим наречиям; находить и исправлять ошибки в употреблении наречий.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>3.4. Категория состояния.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значение категории состояния; знать, что слова категории состояния не изменяются; что состояние может быть выражено и в положительной, и в сравнительной степени; синтаксическую роль слов категории состояния в предложении; разграничение наречий и категории состояния.</w:t>
      </w:r>
    </w:p>
    <w:p w:rsidR="008B70C0" w:rsidRPr="00573DE7" w:rsidRDefault="008B70C0" w:rsidP="00076C71">
      <w:pPr>
        <w:spacing w:line="276" w:lineRule="auto"/>
        <w:ind w:left="-426"/>
      </w:pPr>
      <w:r w:rsidRPr="00573DE7">
        <w:rPr>
          <w:i/>
        </w:rPr>
        <w:t>Уметь</w:t>
      </w:r>
      <w:r w:rsidRPr="00573DE7">
        <w:t xml:space="preserve"> находить слова категории состояния; определять, к каким группам по значению относятся слова категории состояния; определять синтаксическую роль слов категории состояния в предложении; разграничивать наречия и слова категории состояния в предложениях и в тексте.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 xml:space="preserve">4. Служебные части речи. 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i/>
        </w:rPr>
        <w:t>Знать</w:t>
      </w:r>
      <w:r w:rsidRPr="00573DE7">
        <w:t xml:space="preserve"> перечень служебных частей речи; отличие служебных частей речи </w:t>
      </w:r>
      <w:proofErr w:type="gramStart"/>
      <w:r w:rsidRPr="00573DE7">
        <w:t>от</w:t>
      </w:r>
      <w:proofErr w:type="gramEnd"/>
      <w:r w:rsidRPr="00573DE7">
        <w:t xml:space="preserve"> самостоятельных.</w:t>
      </w:r>
    </w:p>
    <w:p w:rsidR="008B70C0" w:rsidRPr="00573DE7" w:rsidRDefault="008B70C0" w:rsidP="00076C71">
      <w:pPr>
        <w:spacing w:line="276" w:lineRule="auto"/>
        <w:ind w:hanging="426"/>
      </w:pPr>
      <w:r w:rsidRPr="00573DE7">
        <w:rPr>
          <w:i/>
        </w:rPr>
        <w:t>Уметь</w:t>
      </w:r>
      <w:r w:rsidRPr="00573DE7">
        <w:t xml:space="preserve"> находить служебные части речи в тексте, классифицировать их.</w:t>
      </w:r>
    </w:p>
    <w:p w:rsidR="008B70C0" w:rsidRPr="00573DE7" w:rsidRDefault="008B70C0" w:rsidP="00076C71">
      <w:pPr>
        <w:spacing w:line="276" w:lineRule="auto"/>
        <w:ind w:hanging="426"/>
        <w:rPr>
          <w:b/>
        </w:rPr>
      </w:pPr>
      <w:r w:rsidRPr="00573DE7">
        <w:rPr>
          <w:b/>
        </w:rPr>
        <w:t xml:space="preserve">5. Повторение </w:t>
      </w:r>
      <w:proofErr w:type="gramStart"/>
      <w:r w:rsidRPr="00573DE7">
        <w:rPr>
          <w:b/>
        </w:rPr>
        <w:t>изученного</w:t>
      </w:r>
      <w:proofErr w:type="gramEnd"/>
      <w:r w:rsidRPr="00573DE7">
        <w:rPr>
          <w:b/>
        </w:rPr>
        <w:t xml:space="preserve"> в 7 классе.</w:t>
      </w:r>
    </w:p>
    <w:p w:rsidR="008B70C0" w:rsidRDefault="008B70C0" w:rsidP="00076C71">
      <w:pPr>
        <w:spacing w:line="276" w:lineRule="auto"/>
        <w:ind w:left="-426"/>
      </w:pPr>
      <w:r w:rsidRPr="00573DE7">
        <w:rPr>
          <w:i/>
        </w:rPr>
        <w:t>Знать</w:t>
      </w:r>
      <w:r w:rsidRPr="00573DE7">
        <w:t xml:space="preserve"> определения основных изученных в 5- 7 классах языковых единиц, </w:t>
      </w:r>
      <w:proofErr w:type="spellStart"/>
      <w:r w:rsidRPr="00573DE7">
        <w:t>речеведческих</w:t>
      </w:r>
      <w:proofErr w:type="spellEnd"/>
      <w:r w:rsidRPr="00573DE7">
        <w:t xml:space="preserve"> понятий, орфографических и пунктуационных правил, обосновывать свои ответы, приводя нужные примеры.</w:t>
      </w:r>
    </w:p>
    <w:p w:rsidR="0074160A" w:rsidRPr="00573DE7" w:rsidRDefault="0074160A" w:rsidP="00076C71">
      <w:pPr>
        <w:spacing w:line="276" w:lineRule="auto"/>
        <w:ind w:hanging="426"/>
        <w:rPr>
          <w:b/>
        </w:rPr>
      </w:pPr>
    </w:p>
    <w:p w:rsidR="000F5737" w:rsidRDefault="000F5737" w:rsidP="0074160A">
      <w:pPr>
        <w:spacing w:line="276" w:lineRule="auto"/>
        <w:jc w:val="center"/>
        <w:rPr>
          <w:b/>
        </w:rPr>
      </w:pPr>
    </w:p>
    <w:p w:rsidR="000F5737" w:rsidRDefault="000F5737" w:rsidP="0074160A">
      <w:pPr>
        <w:spacing w:line="276" w:lineRule="auto"/>
        <w:jc w:val="center"/>
        <w:rPr>
          <w:b/>
        </w:rPr>
      </w:pPr>
    </w:p>
    <w:p w:rsidR="000F5737" w:rsidRDefault="000F5737" w:rsidP="0074160A">
      <w:pPr>
        <w:spacing w:line="276" w:lineRule="auto"/>
        <w:jc w:val="center"/>
        <w:rPr>
          <w:b/>
        </w:rPr>
      </w:pPr>
    </w:p>
    <w:p w:rsidR="000F5737" w:rsidRDefault="000F5737" w:rsidP="0074160A">
      <w:pPr>
        <w:spacing w:line="276" w:lineRule="auto"/>
        <w:jc w:val="center"/>
        <w:rPr>
          <w:b/>
        </w:rPr>
      </w:pPr>
    </w:p>
    <w:p w:rsidR="000F5737" w:rsidRDefault="000F5737" w:rsidP="0074160A">
      <w:pPr>
        <w:spacing w:line="276" w:lineRule="auto"/>
        <w:jc w:val="center"/>
        <w:rPr>
          <w:b/>
        </w:rPr>
      </w:pPr>
    </w:p>
    <w:p w:rsidR="000F5737" w:rsidRDefault="000F5737" w:rsidP="0074160A">
      <w:pPr>
        <w:spacing w:line="276" w:lineRule="auto"/>
        <w:jc w:val="center"/>
        <w:rPr>
          <w:b/>
        </w:rPr>
      </w:pPr>
    </w:p>
    <w:p w:rsidR="0074160A" w:rsidRPr="0074160A" w:rsidRDefault="0074160A" w:rsidP="0074160A">
      <w:pPr>
        <w:spacing w:line="276" w:lineRule="auto"/>
        <w:jc w:val="center"/>
        <w:rPr>
          <w:b/>
        </w:rPr>
      </w:pPr>
      <w:r w:rsidRPr="0074160A">
        <w:rPr>
          <w:b/>
        </w:rPr>
        <w:t>Учебно-тематический план.</w:t>
      </w:r>
    </w:p>
    <w:p w:rsidR="0074160A" w:rsidRPr="0074160A" w:rsidRDefault="0074160A" w:rsidP="0074160A">
      <w:pPr>
        <w:spacing w:line="276" w:lineRule="auto"/>
        <w:rPr>
          <w:b/>
        </w:rPr>
      </w:pPr>
    </w:p>
    <w:tbl>
      <w:tblPr>
        <w:tblW w:w="9982" w:type="dxa"/>
        <w:tblInd w:w="-518" w:type="dxa"/>
        <w:tblLayout w:type="fixed"/>
        <w:tblLook w:val="0000" w:firstRow="0" w:lastRow="0" w:firstColumn="0" w:lastColumn="0" w:noHBand="0" w:noVBand="0"/>
      </w:tblPr>
      <w:tblGrid>
        <w:gridCol w:w="4737"/>
        <w:gridCol w:w="1843"/>
        <w:gridCol w:w="1984"/>
        <w:gridCol w:w="1418"/>
      </w:tblGrid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b/>
              </w:rPr>
            </w:pPr>
            <w:r w:rsidRPr="0074160A">
              <w:rPr>
                <w:b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b/>
              </w:rPr>
            </w:pPr>
            <w:r w:rsidRPr="0074160A">
              <w:rPr>
                <w:b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b/>
              </w:rPr>
            </w:pPr>
            <w:r w:rsidRPr="0074160A">
              <w:rPr>
                <w:b/>
              </w:rPr>
              <w:t xml:space="preserve">Количество </w:t>
            </w:r>
            <w:proofErr w:type="gramStart"/>
            <w:r w:rsidRPr="0074160A">
              <w:rPr>
                <w:b/>
              </w:rPr>
              <w:t>контрольных</w:t>
            </w:r>
            <w:proofErr w:type="gramEnd"/>
          </w:p>
          <w:p w:rsidR="0074160A" w:rsidRPr="0074160A" w:rsidRDefault="0074160A" w:rsidP="0074160A">
            <w:pPr>
              <w:spacing w:line="276" w:lineRule="auto"/>
              <w:rPr>
                <w:b/>
              </w:rPr>
            </w:pPr>
            <w:r w:rsidRPr="0074160A">
              <w:rPr>
                <w:b/>
              </w:rPr>
              <w:t>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b/>
              </w:rPr>
            </w:pPr>
            <w:r w:rsidRPr="0074160A">
              <w:rPr>
                <w:b/>
              </w:rPr>
              <w:t>Развитие речи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lastRenderedPageBreak/>
              <w:t>Русский язык как развивающееся явление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-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 xml:space="preserve">Повторение </w:t>
            </w:r>
            <w:proofErr w:type="gramStart"/>
            <w:r w:rsidRPr="0074160A">
              <w:t>изученного</w:t>
            </w:r>
            <w:proofErr w:type="gramEnd"/>
            <w:r w:rsidRPr="0074160A">
              <w:t xml:space="preserve"> в 5-6 классах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2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rPr>
                <w:b/>
              </w:rPr>
              <w:t>Морфология и орфография. Культура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Причастие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28130F">
            <w:pPr>
              <w:spacing w:line="276" w:lineRule="auto"/>
            </w:pPr>
            <w:r w:rsidRPr="0074160A">
              <w:t>2</w:t>
            </w:r>
            <w:r w:rsidR="0028130F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1A6254" w:rsidP="0074160A">
            <w:pPr>
              <w:spacing w:line="276" w:lineRule="auto"/>
            </w:pPr>
            <w:r>
              <w:t>1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 xml:space="preserve">Деепричастие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28130F" w:rsidP="0074160A">
            <w:pPr>
              <w:spacing w:line="276" w:lineRule="auto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2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Наречие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  <w:r w:rsidR="008973F0"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1A6254" w:rsidP="0074160A">
            <w:pPr>
              <w:spacing w:line="276" w:lineRule="auto"/>
            </w:pPr>
            <w:r>
              <w:t>1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Категория состояния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8973F0" w:rsidP="0074160A">
            <w:pPr>
              <w:spacing w:line="276" w:lineRule="auto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28130F" w:rsidP="0074160A">
            <w:pPr>
              <w:spacing w:line="276" w:lineRule="auto"/>
            </w:pPr>
            <w:r>
              <w:t>1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proofErr w:type="spellStart"/>
            <w:r w:rsidRPr="0074160A">
              <w:rPr>
                <w:lang w:val="en-US"/>
              </w:rPr>
              <w:t>Предлог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8973F0" w:rsidP="0074160A">
            <w:pPr>
              <w:spacing w:line="276" w:lineRule="auto"/>
            </w:pPr>
            <w: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lang w:val="en-US"/>
              </w:rPr>
            </w:pPr>
            <w:proofErr w:type="spellStart"/>
            <w:r w:rsidRPr="0074160A">
              <w:rPr>
                <w:lang w:val="en-US"/>
              </w:rPr>
              <w:t>Союз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8973F0" w:rsidP="0074160A">
            <w:pPr>
              <w:spacing w:line="276" w:lineRule="auto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lang w:val="en-US"/>
              </w:rPr>
            </w:pPr>
            <w:proofErr w:type="spellStart"/>
            <w:r w:rsidRPr="0074160A">
              <w:rPr>
                <w:lang w:val="en-US"/>
              </w:rPr>
              <w:t>Частица</w:t>
            </w:r>
            <w:proofErr w:type="spellEnd"/>
            <w:r w:rsidRPr="0074160A">
              <w:rPr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28130F">
            <w:pPr>
              <w:spacing w:line="276" w:lineRule="auto"/>
            </w:pPr>
            <w:r w:rsidRPr="0074160A">
              <w:t>1</w:t>
            </w:r>
            <w:r w:rsidR="0028130F"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lang w:val="en-US"/>
              </w:rPr>
            </w:pPr>
            <w:proofErr w:type="spellStart"/>
            <w:r w:rsidRPr="0074160A">
              <w:rPr>
                <w:lang w:val="en-US"/>
              </w:rPr>
              <w:t>Междометие</w:t>
            </w:r>
            <w:proofErr w:type="spellEnd"/>
            <w:r w:rsidRPr="0074160A">
              <w:rPr>
                <w:lang w:val="en-US"/>
              </w:rPr>
              <w:t xml:space="preserve">. </w:t>
            </w:r>
            <w:proofErr w:type="spellStart"/>
            <w:r w:rsidRPr="0074160A">
              <w:rPr>
                <w:lang w:val="en-US"/>
              </w:rPr>
              <w:t>Звукоподражательные</w:t>
            </w:r>
            <w:proofErr w:type="spellEnd"/>
            <w:r w:rsidRPr="0074160A">
              <w:rPr>
                <w:lang w:val="en-US"/>
              </w:rPr>
              <w:t xml:space="preserve"> </w:t>
            </w:r>
            <w:proofErr w:type="spellStart"/>
            <w:r w:rsidRPr="0074160A">
              <w:rPr>
                <w:lang w:val="en-US"/>
              </w:rPr>
              <w:t>слова</w:t>
            </w:r>
            <w:proofErr w:type="spellEnd"/>
            <w:r w:rsidRPr="0074160A">
              <w:rPr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-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lang w:val="en-US"/>
              </w:rPr>
            </w:pPr>
            <w:proofErr w:type="spellStart"/>
            <w:r w:rsidRPr="0074160A">
              <w:rPr>
                <w:lang w:val="en-US"/>
              </w:rPr>
              <w:t>Повторение</w:t>
            </w:r>
            <w:proofErr w:type="spellEnd"/>
            <w:r w:rsidRPr="0074160A">
              <w:rPr>
                <w:lang w:val="en-US"/>
              </w:rPr>
              <w:t xml:space="preserve"> </w:t>
            </w:r>
            <w:proofErr w:type="spellStart"/>
            <w:r w:rsidRPr="0074160A">
              <w:rPr>
                <w:lang w:val="en-US"/>
              </w:rPr>
              <w:t>пройденного</w:t>
            </w:r>
            <w:proofErr w:type="spellEnd"/>
            <w:r w:rsidRPr="0074160A">
              <w:rPr>
                <w:lang w:val="en-US"/>
              </w:rPr>
              <w:t xml:space="preserve"> в 7 </w:t>
            </w:r>
            <w:proofErr w:type="spellStart"/>
            <w:r w:rsidRPr="0074160A">
              <w:rPr>
                <w:lang w:val="en-US"/>
              </w:rPr>
              <w:t>классе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28130F" w:rsidP="0074160A">
            <w:pPr>
              <w:spacing w:line="276" w:lineRule="auto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</w:pPr>
            <w:r w:rsidRPr="0074160A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28130F" w:rsidP="0074160A">
            <w:pPr>
              <w:spacing w:line="276" w:lineRule="auto"/>
            </w:pPr>
            <w:r>
              <w:t>-</w:t>
            </w:r>
          </w:p>
        </w:tc>
      </w:tr>
      <w:tr w:rsidR="0074160A" w:rsidRPr="0074160A" w:rsidTr="00076C71"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74160A">
            <w:pPr>
              <w:spacing w:line="276" w:lineRule="auto"/>
              <w:rPr>
                <w:b/>
              </w:rPr>
            </w:pPr>
            <w:r w:rsidRPr="0074160A"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74160A" w:rsidP="002A44F5">
            <w:pPr>
              <w:spacing w:line="276" w:lineRule="auto"/>
            </w:pPr>
            <w:r>
              <w:t>10</w:t>
            </w:r>
            <w:r w:rsidR="004A73F1">
              <w:t>5</w:t>
            </w:r>
            <w:r>
              <w:t xml:space="preserve"> часа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60A" w:rsidRPr="0074160A" w:rsidRDefault="001A6254" w:rsidP="0074160A">
            <w:pPr>
              <w:spacing w:line="276" w:lineRule="auto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0A" w:rsidRPr="0074160A" w:rsidRDefault="0028130F" w:rsidP="0074160A">
            <w:pPr>
              <w:spacing w:line="276" w:lineRule="auto"/>
            </w:pPr>
            <w:r>
              <w:t>10</w:t>
            </w:r>
          </w:p>
        </w:tc>
      </w:tr>
    </w:tbl>
    <w:p w:rsidR="0074160A" w:rsidRDefault="0074160A" w:rsidP="0074160A">
      <w:pPr>
        <w:spacing w:line="276" w:lineRule="auto"/>
        <w:jc w:val="center"/>
        <w:rPr>
          <w:b/>
        </w:rPr>
      </w:pPr>
    </w:p>
    <w:p w:rsidR="0074160A" w:rsidRPr="0074160A" w:rsidRDefault="0074160A" w:rsidP="0074160A">
      <w:pPr>
        <w:spacing w:line="276" w:lineRule="auto"/>
        <w:jc w:val="center"/>
        <w:rPr>
          <w:b/>
        </w:rPr>
      </w:pPr>
      <w:r w:rsidRPr="0074160A">
        <w:rPr>
          <w:b/>
        </w:rPr>
        <w:t xml:space="preserve">Требования к уровню подготовленности </w:t>
      </w:r>
      <w:proofErr w:type="gramStart"/>
      <w:r w:rsidRPr="0074160A">
        <w:rPr>
          <w:b/>
        </w:rPr>
        <w:t>обучающихся</w:t>
      </w:r>
      <w:proofErr w:type="gramEnd"/>
    </w:p>
    <w:p w:rsidR="0074160A" w:rsidRPr="0074160A" w:rsidRDefault="0074160A" w:rsidP="0074160A">
      <w:pPr>
        <w:spacing w:line="276" w:lineRule="auto"/>
        <w:jc w:val="center"/>
      </w:pPr>
    </w:p>
    <w:p w:rsidR="0074160A" w:rsidRPr="0074160A" w:rsidRDefault="0074160A" w:rsidP="0074160A">
      <w:pPr>
        <w:spacing w:line="276" w:lineRule="auto"/>
      </w:pPr>
      <w:r w:rsidRPr="0074160A">
        <w:t>В результате изучения русского языка</w:t>
      </w:r>
      <w:r w:rsidRPr="0074160A">
        <w:rPr>
          <w:b/>
        </w:rPr>
        <w:t xml:space="preserve"> </w:t>
      </w:r>
      <w:r w:rsidRPr="0074160A">
        <w:t xml:space="preserve"> учащиеся должны знать определения основных изученных в 7  классе языковых явлений, </w:t>
      </w:r>
      <w:proofErr w:type="spellStart"/>
      <w:r w:rsidRPr="0074160A">
        <w:t>речеведческих</w:t>
      </w:r>
      <w:proofErr w:type="spellEnd"/>
      <w:r w:rsidRPr="0074160A">
        <w:t xml:space="preserve"> понятий, орфографических и пунктуационных</w:t>
      </w:r>
      <w:r w:rsidRPr="0074160A">
        <w:rPr>
          <w:b/>
        </w:rPr>
        <w:t xml:space="preserve"> </w:t>
      </w:r>
      <w:r w:rsidRPr="0074160A">
        <w:t>правил, обосновывать свои ответы, приводя нужные примеры.</w:t>
      </w: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Ученик должен знать\ понимать: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  <w:rPr>
          <w:lang w:val="x-none"/>
        </w:rPr>
      </w:pPr>
      <w:r w:rsidRPr="0074160A">
        <w:rPr>
          <w:lang w:val="x-none"/>
        </w:rPr>
        <w:t>роль русского языка как национального языка русского народа, государственного   языка Российской Федерации и средства межнационального общения;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признаки текста и его функционально-смысловых типов (повествования,    описания, рассуждения);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 xml:space="preserve">основные единицы языка, их признаки; 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основные нормы русского литературного языка (орфоэпические, лексические, грамматические, орфографические, пунктуационные);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грамматические признаки причастия как самостоятельной части речи;  отличительные особенности  причастий и прилагательных;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об особенностях склонения причастий;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определение причастного оборота, его место по отношению к определяемому слову, графическое обозначение причастного оборота в предложении, правило выделения причастного оборота запятыми в предложении;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действительные и страдательные причастия;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краткие страдательные причастия;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способы образования действительных причастий настоящего и прошедшего времени, страдательных причастий настоящего и прошедшего времени;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порядок морфологического разбора причастий;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грамматические признаки деепричастия как части речи;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определение деепричастного оборота, правила выделения деепричастного оборота на письме запятыми;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способы образования деепричастий совершенного и несовершенного вида;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порядок морфологического разбора деепричастий;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грамматические признаки наречия как части речи;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lastRenderedPageBreak/>
        <w:t>смысловые группы наречий;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 лексическом и грамматическом значении слов категории состояния;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признаки  классификации  самостоятельных и служебных частей речи;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правила употребления предлогов с разными падежами;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  производных и непроизводных, простых и составных предлогах;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 союзе как части речи, его роли в тексте и предложении;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 сочинительных и подчинительных союзах;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порядок морфологического разбора предлогов и союзов;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отличие частиц от самостоятельных частей речи;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формообразующие и смысловые частицы;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отличительные особенности приставке не и отрицательной частицы не, приставки, союза, частицы ни;</w:t>
      </w:r>
    </w:p>
    <w:p w:rsidR="0074160A" w:rsidRPr="0074160A" w:rsidRDefault="0074160A" w:rsidP="0074160A">
      <w:pPr>
        <w:numPr>
          <w:ilvl w:val="0"/>
          <w:numId w:val="19"/>
        </w:numPr>
        <w:spacing w:line="276" w:lineRule="auto"/>
      </w:pPr>
      <w:r w:rsidRPr="0074160A">
        <w:t>о назначении в речи междометий.</w:t>
      </w: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К концу 7 класса учащиеся должны овладеть следующими умениями и навыками:</w:t>
      </w:r>
    </w:p>
    <w:p w:rsidR="0074160A" w:rsidRPr="0074160A" w:rsidRDefault="0074160A" w:rsidP="0074160A">
      <w:pPr>
        <w:numPr>
          <w:ilvl w:val="0"/>
          <w:numId w:val="22"/>
        </w:numPr>
        <w:spacing w:line="276" w:lineRule="auto"/>
        <w:rPr>
          <w:lang w:val="x-none"/>
        </w:rPr>
      </w:pPr>
      <w:r w:rsidRPr="0074160A">
        <w:rPr>
          <w:lang w:val="x-none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74160A" w:rsidRPr="0074160A" w:rsidRDefault="0074160A" w:rsidP="0074160A">
      <w:pPr>
        <w:numPr>
          <w:ilvl w:val="0"/>
          <w:numId w:val="22"/>
        </w:numPr>
        <w:spacing w:line="276" w:lineRule="auto"/>
        <w:rPr>
          <w:lang w:val="x-none"/>
        </w:rPr>
      </w:pPr>
      <w:r w:rsidRPr="0074160A">
        <w:rPr>
          <w:lang w:val="x-none"/>
        </w:rPr>
        <w:t>производить морфологический разбор частей речи, изученных в 7 классе;</w:t>
      </w:r>
    </w:p>
    <w:p w:rsidR="0074160A" w:rsidRPr="0074160A" w:rsidRDefault="0074160A" w:rsidP="0074160A">
      <w:pPr>
        <w:numPr>
          <w:ilvl w:val="0"/>
          <w:numId w:val="22"/>
        </w:numPr>
        <w:spacing w:line="276" w:lineRule="auto"/>
        <w:rPr>
          <w:lang w:val="x-none"/>
        </w:rPr>
      </w:pPr>
      <w:r w:rsidRPr="0074160A">
        <w:rPr>
          <w:lang w:val="x-none"/>
        </w:rPr>
        <w:t>производить синтаксический разбор предложений  с причастным  и деепричастным оборотами, а также  сложных предложений с изученными союзами;</w:t>
      </w:r>
    </w:p>
    <w:p w:rsidR="0074160A" w:rsidRPr="0074160A" w:rsidRDefault="0074160A" w:rsidP="0074160A">
      <w:pPr>
        <w:numPr>
          <w:ilvl w:val="0"/>
          <w:numId w:val="22"/>
        </w:numPr>
        <w:spacing w:line="276" w:lineRule="auto"/>
        <w:rPr>
          <w:lang w:val="x-none"/>
        </w:rPr>
      </w:pPr>
      <w:r w:rsidRPr="0074160A">
        <w:rPr>
          <w:lang w:val="x-none"/>
        </w:rPr>
        <w:t>составлять предложения с причастными и деепричастными оборотами;</w:t>
      </w:r>
    </w:p>
    <w:p w:rsidR="0074160A" w:rsidRPr="0074160A" w:rsidRDefault="0074160A" w:rsidP="0074160A">
      <w:pPr>
        <w:numPr>
          <w:ilvl w:val="0"/>
          <w:numId w:val="22"/>
        </w:numPr>
        <w:spacing w:line="276" w:lineRule="auto"/>
        <w:rPr>
          <w:lang w:val="x-none"/>
        </w:rPr>
      </w:pPr>
      <w:r w:rsidRPr="0074160A">
        <w:rPr>
          <w:lang w:val="x-none"/>
        </w:rPr>
        <w:t>соблюдать нормы литературного языка в пределах изученного материала.</w:t>
      </w: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По орфографии.</w:t>
      </w:r>
    </w:p>
    <w:p w:rsidR="0074160A" w:rsidRPr="0074160A" w:rsidRDefault="0074160A" w:rsidP="0074160A">
      <w:pPr>
        <w:numPr>
          <w:ilvl w:val="0"/>
          <w:numId w:val="21"/>
        </w:numPr>
        <w:spacing w:line="276" w:lineRule="auto"/>
      </w:pPr>
      <w:r w:rsidRPr="0074160A">
        <w:t xml:space="preserve">Находить в словах изученные орфограммы, обосновывать их выбор, правильно писать слова с изученными орфограммами; находить и исправлять орфографические ошибки. </w:t>
      </w: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Орфограммы, изученные в 7 классе: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Гласные в суффиксах действительных причастий настоящего времени;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Гласные в суффиксах страдательных причастий настоящего времени;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Гласные перед одной и двумя буквами Н  в страдательных причастиях и прилагательных, образованных от глаголов;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Одна и две буквы Н в суффиксах страдательных причастий прошедшего времени и прилагательных, образованных от глаголов;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Одна и две буквы Н в суффиксах  кратких страдательных причастий прошедшего времени и кратких  прилагательных;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Слитное и раздельное написание НЕ с причастиями;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Буква </w:t>
      </w:r>
      <w:proofErr w:type="gramStart"/>
      <w:r w:rsidRPr="0074160A">
        <w:t>Е-Ё</w:t>
      </w:r>
      <w:proofErr w:type="gramEnd"/>
      <w:r w:rsidRPr="0074160A">
        <w:t xml:space="preserve"> после шипящих в суффиксах кратких страдательных причастий прошедшего времени;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Правописание НЕ с деепричастиями;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Слитное и раздельное написание НЕ с наречиями на  </w:t>
      </w:r>
      <w:proofErr w:type="gramStart"/>
      <w:r w:rsidRPr="0074160A">
        <w:t>О-Е</w:t>
      </w:r>
      <w:proofErr w:type="gramEnd"/>
      <w:r w:rsidRPr="0074160A">
        <w:t>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Буквы </w:t>
      </w:r>
      <w:proofErr w:type="gramStart"/>
      <w:r w:rsidRPr="0074160A">
        <w:t>Е-И</w:t>
      </w:r>
      <w:proofErr w:type="gramEnd"/>
      <w:r w:rsidRPr="0074160A">
        <w:t xml:space="preserve"> в приставках НЕ-НИ отрицательных наречий;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Одна и две буквы Н в наречиях на </w:t>
      </w:r>
      <w:proofErr w:type="gramStart"/>
      <w:r w:rsidRPr="0074160A">
        <w:t>О-Е</w:t>
      </w:r>
      <w:proofErr w:type="gramEnd"/>
      <w:r w:rsidRPr="0074160A">
        <w:t>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Буквы </w:t>
      </w:r>
      <w:proofErr w:type="gramStart"/>
      <w:r w:rsidRPr="0074160A">
        <w:t>О-Е</w:t>
      </w:r>
      <w:proofErr w:type="gramEnd"/>
      <w:r w:rsidRPr="0074160A">
        <w:t xml:space="preserve"> после шипящих на конце наречий;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Буквы О-А на конце наречий с приставками </w:t>
      </w:r>
      <w:proofErr w:type="gramStart"/>
      <w:r w:rsidRPr="0074160A">
        <w:t>ИЗ</w:t>
      </w:r>
      <w:proofErr w:type="gramEnd"/>
      <w:r w:rsidRPr="0074160A">
        <w:t>, ДО, С;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Дефис между частями слова в наречиях;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lastRenderedPageBreak/>
        <w:t>Слитное и раздельное написание наречий, образованных от существительных и количественных числительных;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Мягкий знак после шипящих на конце наречий;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Слитное и раздельное написание производных предлогов;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  <w:rPr>
          <w:i/>
        </w:rPr>
      </w:pPr>
      <w:r w:rsidRPr="0074160A">
        <w:t xml:space="preserve">Слитное написание союзов </w:t>
      </w:r>
      <w:r w:rsidRPr="0074160A">
        <w:rPr>
          <w:i/>
        </w:rPr>
        <w:t>также, тоже, чтобы, зато;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Раздельное и дефисное написание частиц;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>Правописание частицы НЕ с различными частями речи;</w:t>
      </w:r>
    </w:p>
    <w:p w:rsidR="0074160A" w:rsidRPr="0074160A" w:rsidRDefault="0074160A" w:rsidP="0074160A">
      <w:pPr>
        <w:numPr>
          <w:ilvl w:val="0"/>
          <w:numId w:val="24"/>
        </w:numPr>
        <w:tabs>
          <w:tab w:val="clear" w:pos="720"/>
        </w:tabs>
        <w:spacing w:line="276" w:lineRule="auto"/>
      </w:pPr>
      <w:r w:rsidRPr="0074160A">
        <w:t xml:space="preserve"> Различение частицы НИ, союза НИ-НИ, приставки НИ.</w:t>
      </w:r>
    </w:p>
    <w:p w:rsidR="0074160A" w:rsidRPr="0074160A" w:rsidRDefault="0074160A" w:rsidP="0074160A">
      <w:pPr>
        <w:numPr>
          <w:ilvl w:val="0"/>
          <w:numId w:val="21"/>
        </w:numPr>
        <w:spacing w:line="276" w:lineRule="auto"/>
      </w:pPr>
      <w:r w:rsidRPr="0074160A">
        <w:t>правильно писать изученные  в 7 классе слова с непроверяемыми орфограммами.</w:t>
      </w:r>
    </w:p>
    <w:p w:rsidR="0074160A" w:rsidRPr="0074160A" w:rsidRDefault="0074160A" w:rsidP="0074160A">
      <w:pPr>
        <w:spacing w:line="276" w:lineRule="auto"/>
      </w:pPr>
    </w:p>
    <w:p w:rsidR="0074160A" w:rsidRPr="0074160A" w:rsidRDefault="0074160A" w:rsidP="0074160A">
      <w:pPr>
        <w:spacing w:line="276" w:lineRule="auto"/>
      </w:pPr>
      <w:r w:rsidRPr="0074160A">
        <w:rPr>
          <w:b/>
        </w:rPr>
        <w:t>По пунктуации</w:t>
      </w:r>
      <w:r w:rsidRPr="0074160A">
        <w:t>.</w:t>
      </w:r>
    </w:p>
    <w:p w:rsidR="0074160A" w:rsidRPr="0074160A" w:rsidRDefault="0074160A" w:rsidP="0074160A">
      <w:pPr>
        <w:spacing w:line="276" w:lineRule="auto"/>
      </w:pPr>
      <w:r w:rsidRPr="0074160A">
        <w:t>Выделять запятыми причастные обороты, стоящие после определяемого      существительного, деепричастные обороты.</w:t>
      </w: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По связной речи.</w:t>
      </w:r>
    </w:p>
    <w:p w:rsidR="0074160A" w:rsidRPr="0074160A" w:rsidRDefault="0074160A" w:rsidP="0074160A">
      <w:pPr>
        <w:numPr>
          <w:ilvl w:val="0"/>
          <w:numId w:val="23"/>
        </w:numPr>
        <w:tabs>
          <w:tab w:val="clear" w:pos="720"/>
          <w:tab w:val="num" w:pos="-284"/>
        </w:tabs>
        <w:spacing w:line="276" w:lineRule="auto"/>
      </w:pPr>
      <w:r w:rsidRPr="0074160A">
        <w:t xml:space="preserve">  адекватно воспринимать и создавать тексты публицистического стиля на доступные темы;</w:t>
      </w:r>
    </w:p>
    <w:p w:rsidR="0074160A" w:rsidRPr="0074160A" w:rsidRDefault="0074160A" w:rsidP="0074160A">
      <w:pPr>
        <w:numPr>
          <w:ilvl w:val="0"/>
          <w:numId w:val="23"/>
        </w:numPr>
        <w:tabs>
          <w:tab w:val="clear" w:pos="720"/>
          <w:tab w:val="num" w:pos="-66"/>
        </w:tabs>
        <w:spacing w:line="276" w:lineRule="auto"/>
      </w:pPr>
      <w:r w:rsidRPr="0074160A">
        <w:t>подробно и сжато излагать повествовательные тексты с элементами описания внешности человека, процессов труда;</w:t>
      </w:r>
    </w:p>
    <w:p w:rsidR="0074160A" w:rsidRPr="0074160A" w:rsidRDefault="0074160A" w:rsidP="0074160A">
      <w:pPr>
        <w:numPr>
          <w:ilvl w:val="0"/>
          <w:numId w:val="23"/>
        </w:numPr>
        <w:tabs>
          <w:tab w:val="clear" w:pos="720"/>
          <w:tab w:val="num" w:pos="-66"/>
        </w:tabs>
        <w:spacing w:line="276" w:lineRule="auto"/>
      </w:pPr>
      <w:r w:rsidRPr="0074160A">
        <w:t>писать рассказы на предложенные сюжеты, сочинения – рассуждения на материале жизненного опыта учащихся;</w:t>
      </w:r>
    </w:p>
    <w:p w:rsidR="0074160A" w:rsidRPr="0074160A" w:rsidRDefault="0074160A" w:rsidP="0074160A">
      <w:pPr>
        <w:numPr>
          <w:ilvl w:val="0"/>
          <w:numId w:val="23"/>
        </w:numPr>
        <w:tabs>
          <w:tab w:val="clear" w:pos="720"/>
          <w:tab w:val="num" w:pos="-66"/>
        </w:tabs>
        <w:spacing w:line="276" w:lineRule="auto"/>
      </w:pPr>
      <w:r w:rsidRPr="0074160A">
        <w:t>грамотно и чётко рассказывать о произошедших событиях;</w:t>
      </w:r>
    </w:p>
    <w:p w:rsidR="0074160A" w:rsidRPr="0074160A" w:rsidRDefault="0074160A" w:rsidP="0074160A">
      <w:pPr>
        <w:numPr>
          <w:ilvl w:val="0"/>
          <w:numId w:val="23"/>
        </w:numPr>
        <w:tabs>
          <w:tab w:val="clear" w:pos="720"/>
          <w:tab w:val="num" w:pos="-66"/>
        </w:tabs>
        <w:spacing w:line="276" w:lineRule="auto"/>
      </w:pPr>
      <w:r w:rsidRPr="0074160A">
        <w:t xml:space="preserve">собирать и систематизировать материал к сочинению  с учётом темы и основной мысли; </w:t>
      </w:r>
    </w:p>
    <w:p w:rsidR="0074160A" w:rsidRPr="0074160A" w:rsidRDefault="0074160A" w:rsidP="0074160A">
      <w:pPr>
        <w:numPr>
          <w:ilvl w:val="0"/>
          <w:numId w:val="23"/>
        </w:numPr>
        <w:tabs>
          <w:tab w:val="clear" w:pos="720"/>
          <w:tab w:val="num" w:pos="-66"/>
        </w:tabs>
        <w:spacing w:line="276" w:lineRule="auto"/>
      </w:pPr>
      <w:r w:rsidRPr="0074160A">
        <w:t>совершенствовать содержание и языковое оформление своего текста.</w:t>
      </w:r>
    </w:p>
    <w:p w:rsidR="0074160A" w:rsidRPr="0074160A" w:rsidRDefault="0074160A" w:rsidP="0074160A">
      <w:pPr>
        <w:spacing w:line="276" w:lineRule="auto"/>
        <w:rPr>
          <w:b/>
        </w:rPr>
      </w:pPr>
      <w:proofErr w:type="spellStart"/>
      <w:r w:rsidRPr="0074160A">
        <w:rPr>
          <w:b/>
        </w:rPr>
        <w:t>Аудирование</w:t>
      </w:r>
      <w:proofErr w:type="spellEnd"/>
      <w:r w:rsidRPr="0074160A">
        <w:rPr>
          <w:b/>
        </w:rPr>
        <w:t xml:space="preserve"> и чтение</w:t>
      </w:r>
    </w:p>
    <w:p w:rsidR="0074160A" w:rsidRPr="0074160A" w:rsidRDefault="0074160A" w:rsidP="0074160A">
      <w:pPr>
        <w:numPr>
          <w:ilvl w:val="0"/>
          <w:numId w:val="27"/>
        </w:numPr>
        <w:spacing w:line="276" w:lineRule="auto"/>
        <w:rPr>
          <w:lang w:val="x-none"/>
        </w:rPr>
      </w:pPr>
      <w:r w:rsidRPr="0074160A">
        <w:rPr>
          <w:lang w:val="x-none"/>
        </w:rPr>
        <w:t xml:space="preserve">адекватно понимать информацию устного и письменного сообщения (цель, тему текста, основную  информацию); </w:t>
      </w:r>
    </w:p>
    <w:p w:rsidR="0074160A" w:rsidRPr="0074160A" w:rsidRDefault="0074160A" w:rsidP="0074160A">
      <w:pPr>
        <w:numPr>
          <w:ilvl w:val="0"/>
          <w:numId w:val="27"/>
        </w:numPr>
        <w:spacing w:line="276" w:lineRule="auto"/>
        <w:rPr>
          <w:lang w:val="x-none"/>
        </w:rPr>
      </w:pPr>
      <w:r w:rsidRPr="0074160A">
        <w:rPr>
          <w:lang w:val="x-none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литературой.</w:t>
      </w: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Говорение и письмо</w:t>
      </w:r>
    </w:p>
    <w:p w:rsidR="0074160A" w:rsidRPr="0074160A" w:rsidRDefault="0074160A" w:rsidP="0074160A">
      <w:pPr>
        <w:spacing w:line="276" w:lineRule="auto"/>
        <w:rPr>
          <w:lang w:val="x-none"/>
        </w:rPr>
      </w:pPr>
      <w:r w:rsidRPr="0074160A">
        <w:rPr>
          <w:lang w:val="x-none"/>
        </w:rPr>
        <w:t>воспроизводить текст с заданной степенью свернутости (план, пересказ, изложение);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t xml:space="preserve">создавать тексты различных стилей и жанров (выступление, статья, интервью, очерк); 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t xml:space="preserve">осуществлять выбор и организацию языковых средств в соответствии с темой, целями, сферой и ситуацией общения; 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t>владеть различными видами монолога (повествование, описание, рассуждение) и диалога (побуждение к действию, обмен мнениями);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t>соблюдать в практике письма основные правила орфографии и пунктуации;</w:t>
      </w:r>
    </w:p>
    <w:p w:rsidR="0074160A" w:rsidRPr="0074160A" w:rsidRDefault="0074160A" w:rsidP="0074160A">
      <w:pPr>
        <w:numPr>
          <w:ilvl w:val="0"/>
          <w:numId w:val="28"/>
        </w:numPr>
        <w:spacing w:line="276" w:lineRule="auto"/>
        <w:rPr>
          <w:lang w:val="x-none"/>
        </w:rPr>
      </w:pPr>
      <w:r w:rsidRPr="0074160A">
        <w:rPr>
          <w:lang w:val="x-none"/>
        </w:rPr>
        <w:lastRenderedPageBreak/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:rsidR="0074160A" w:rsidRPr="0074160A" w:rsidRDefault="0074160A" w:rsidP="0074160A">
      <w:pPr>
        <w:spacing w:line="276" w:lineRule="auto"/>
      </w:pPr>
      <w:r w:rsidRPr="0074160A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4160A">
        <w:t>для</w:t>
      </w:r>
      <w:proofErr w:type="gramEnd"/>
      <w:r w:rsidRPr="0074160A">
        <w:t>:</w:t>
      </w:r>
    </w:p>
    <w:p w:rsidR="0074160A" w:rsidRPr="0074160A" w:rsidRDefault="0074160A" w:rsidP="0074160A">
      <w:pPr>
        <w:numPr>
          <w:ilvl w:val="0"/>
          <w:numId w:val="25"/>
        </w:numPr>
        <w:spacing w:line="276" w:lineRule="auto"/>
        <w:rPr>
          <w:lang w:val="x-none"/>
        </w:rPr>
      </w:pPr>
      <w:r w:rsidRPr="0074160A">
        <w:rPr>
          <w:lang w:val="x-none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74160A" w:rsidRPr="0074160A" w:rsidRDefault="0074160A" w:rsidP="0074160A">
      <w:pPr>
        <w:numPr>
          <w:ilvl w:val="0"/>
          <w:numId w:val="25"/>
        </w:numPr>
        <w:spacing w:line="276" w:lineRule="auto"/>
        <w:rPr>
          <w:lang w:val="x-none"/>
        </w:rPr>
      </w:pPr>
      <w:r w:rsidRPr="0074160A">
        <w:rPr>
          <w:lang w:val="x-none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74160A" w:rsidRPr="0074160A" w:rsidRDefault="0074160A" w:rsidP="0074160A">
      <w:pPr>
        <w:numPr>
          <w:ilvl w:val="0"/>
          <w:numId w:val="25"/>
        </w:numPr>
        <w:spacing w:line="276" w:lineRule="auto"/>
        <w:rPr>
          <w:lang w:val="x-none"/>
        </w:rPr>
      </w:pPr>
      <w:r w:rsidRPr="0074160A">
        <w:rPr>
          <w:lang w:val="x-none"/>
        </w:rPr>
        <w:t>удовлетворения коммуникативных потребностей в учебных, бытовых, социально-культурных ситуациях общения;</w:t>
      </w:r>
    </w:p>
    <w:p w:rsidR="0074160A" w:rsidRPr="0074160A" w:rsidRDefault="0074160A" w:rsidP="0074160A">
      <w:pPr>
        <w:numPr>
          <w:ilvl w:val="0"/>
          <w:numId w:val="25"/>
        </w:numPr>
        <w:spacing w:line="276" w:lineRule="auto"/>
        <w:rPr>
          <w:lang w:val="x-none"/>
        </w:rPr>
      </w:pPr>
      <w:r w:rsidRPr="0074160A">
        <w:rPr>
          <w:lang w:val="x-none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74160A" w:rsidRPr="0074160A" w:rsidRDefault="0074160A" w:rsidP="0074160A">
      <w:pPr>
        <w:numPr>
          <w:ilvl w:val="0"/>
          <w:numId w:val="25"/>
        </w:numPr>
        <w:spacing w:line="276" w:lineRule="auto"/>
        <w:rPr>
          <w:lang w:val="x-none"/>
        </w:rPr>
      </w:pPr>
      <w:r w:rsidRPr="0074160A">
        <w:rPr>
          <w:lang w:val="x-none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AB6903" w:rsidRDefault="00AB6903" w:rsidP="0074160A">
      <w:pPr>
        <w:spacing w:line="276" w:lineRule="auto"/>
        <w:rPr>
          <w:b/>
        </w:rPr>
      </w:pPr>
    </w:p>
    <w:p w:rsidR="0074160A" w:rsidRPr="0074160A" w:rsidRDefault="0074160A" w:rsidP="0074160A">
      <w:pPr>
        <w:spacing w:line="276" w:lineRule="auto"/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-</w:t>
      </w:r>
      <w:r w:rsidRPr="0074160A">
        <w:rPr>
          <w:b/>
        </w:rPr>
        <w:t xml:space="preserve"> методический комплект</w:t>
      </w:r>
    </w:p>
    <w:p w:rsidR="0074160A" w:rsidRPr="0074160A" w:rsidRDefault="0074160A" w:rsidP="0074160A">
      <w:pPr>
        <w:spacing w:line="276" w:lineRule="auto"/>
        <w:rPr>
          <w:b/>
          <w:u w:val="single"/>
        </w:rPr>
      </w:pP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Баранов М.Т., </w:t>
      </w:r>
      <w:proofErr w:type="spellStart"/>
      <w:r w:rsidRPr="0074160A">
        <w:t>Ладыженская</w:t>
      </w:r>
      <w:proofErr w:type="spellEnd"/>
      <w:r w:rsidRPr="0074160A">
        <w:t xml:space="preserve"> Т.А. Русский язык. 7 класс. - М., Просвещение, </w:t>
      </w:r>
      <w:r>
        <w:t>2013</w:t>
      </w:r>
      <w:r w:rsidRPr="0074160A">
        <w:t xml:space="preserve">. 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proofErr w:type="gramStart"/>
      <w:r w:rsidRPr="0074160A">
        <w:t>Владимирская</w:t>
      </w:r>
      <w:proofErr w:type="gramEnd"/>
      <w:r w:rsidRPr="0074160A">
        <w:t xml:space="preserve"> Г.Н. Уроки русского языка в 7 классе, М. «Творческий центр», 2006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proofErr w:type="spellStart"/>
      <w:r w:rsidRPr="0074160A">
        <w:t>С.Б.Шадрина</w:t>
      </w:r>
      <w:proofErr w:type="spellEnd"/>
      <w:r w:rsidRPr="0074160A">
        <w:t>. Поурочные планы по русскому языку 7 класс, Волгоград, 2006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proofErr w:type="spellStart"/>
      <w:r w:rsidRPr="0074160A">
        <w:t>И.Г.Гергель</w:t>
      </w:r>
      <w:proofErr w:type="spellEnd"/>
      <w:r w:rsidRPr="0074160A">
        <w:t>. Нестандартные уроки русского языка 7 класс., Волгогра</w:t>
      </w:r>
      <w:proofErr w:type="gramStart"/>
      <w:r w:rsidRPr="0074160A">
        <w:t>д-</w:t>
      </w:r>
      <w:proofErr w:type="gramEnd"/>
      <w:r w:rsidRPr="0074160A">
        <w:t>«Корифей», 2007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proofErr w:type="spellStart"/>
      <w:r w:rsidRPr="0074160A">
        <w:t>Г.В.Цветкова</w:t>
      </w:r>
      <w:proofErr w:type="spellEnd"/>
      <w:r w:rsidRPr="0074160A">
        <w:t xml:space="preserve">. Занимательные материалы по русскому языку 7 класс., Волгоград </w:t>
      </w:r>
      <w:proofErr w:type="gramStart"/>
      <w:r w:rsidRPr="0074160A">
        <w:t>-«</w:t>
      </w:r>
      <w:proofErr w:type="gramEnd"/>
      <w:r w:rsidRPr="0074160A">
        <w:t>Корифей», 2006.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proofErr w:type="spellStart"/>
      <w:r w:rsidRPr="0074160A">
        <w:t>А.Б.Малюшкин</w:t>
      </w:r>
      <w:proofErr w:type="spellEnd"/>
      <w:r w:rsidRPr="0074160A">
        <w:t>. Комплексный анализ текста. Рабочая тетрадь. 7 класс. М.-«Творческий центр», 2006.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</w:t>
      </w:r>
      <w:proofErr w:type="spellStart"/>
      <w:r w:rsidRPr="0074160A">
        <w:t>Т.О.Скиргайло</w:t>
      </w:r>
      <w:proofErr w:type="spellEnd"/>
      <w:r w:rsidRPr="0074160A">
        <w:t xml:space="preserve">, Г.Х. </w:t>
      </w:r>
      <w:proofErr w:type="spellStart"/>
      <w:r w:rsidRPr="0074160A">
        <w:t>Ахбарова</w:t>
      </w:r>
      <w:proofErr w:type="spellEnd"/>
      <w:r w:rsidRPr="0074160A">
        <w:t xml:space="preserve"> «Краеведение на уроках развития речи»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</w:t>
      </w:r>
      <w:proofErr w:type="spellStart"/>
      <w:r w:rsidRPr="0074160A">
        <w:t>Т.О.Скиргайло</w:t>
      </w:r>
      <w:proofErr w:type="spellEnd"/>
      <w:r w:rsidRPr="0074160A">
        <w:t xml:space="preserve">, Г.Х. </w:t>
      </w:r>
      <w:proofErr w:type="spellStart"/>
      <w:r w:rsidRPr="0074160A">
        <w:t>Ахбарова</w:t>
      </w:r>
      <w:proofErr w:type="spellEnd"/>
      <w:r w:rsidRPr="0074160A">
        <w:t>. Дидактические материалы по русскому языку «Казань из века в век»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>Библиотека « Первое сентября»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>Журналы «Русский язык в школе» и « Русский язык» (приложение к газете « Первое сентября»)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«Сборник тестовых заданий для тематического и итогового контроля» М.: «</w:t>
      </w:r>
      <w:proofErr w:type="spellStart"/>
      <w:r w:rsidRPr="0074160A">
        <w:t>Интелект</w:t>
      </w:r>
      <w:proofErr w:type="spellEnd"/>
      <w:r w:rsidRPr="0074160A">
        <w:t>-центр», 2009г.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«Уроки русского языка с применением информационных технологий (5-6 классы)».  Москва    «Глобус». 2010 год.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Репетитор « Тесты по пунктуации». Весь школьный курс.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Справочная литература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Настенные таблицы</w:t>
      </w:r>
    </w:p>
    <w:p w:rsidR="0074160A" w:rsidRPr="0074160A" w:rsidRDefault="0074160A" w:rsidP="0074160A">
      <w:pPr>
        <w:numPr>
          <w:ilvl w:val="0"/>
          <w:numId w:val="20"/>
        </w:numPr>
        <w:spacing w:line="276" w:lineRule="auto"/>
      </w:pPr>
      <w:r w:rsidRPr="0074160A">
        <w:t xml:space="preserve"> Раздаточный материал, карточки, тесты</w:t>
      </w:r>
    </w:p>
    <w:p w:rsidR="0074160A" w:rsidRPr="0074160A" w:rsidRDefault="0074160A" w:rsidP="0074160A">
      <w:pPr>
        <w:spacing w:line="276" w:lineRule="auto"/>
      </w:pPr>
    </w:p>
    <w:p w:rsidR="000F5737" w:rsidRDefault="000F5737" w:rsidP="0074160A">
      <w:pPr>
        <w:spacing w:line="276" w:lineRule="auto"/>
        <w:rPr>
          <w:b/>
        </w:rPr>
      </w:pPr>
    </w:p>
    <w:p w:rsidR="0074160A" w:rsidRPr="0074160A" w:rsidRDefault="0074160A" w:rsidP="0074160A">
      <w:pPr>
        <w:spacing w:line="276" w:lineRule="auto"/>
        <w:rPr>
          <w:b/>
        </w:rPr>
      </w:pPr>
      <w:r w:rsidRPr="0074160A">
        <w:rPr>
          <w:b/>
        </w:rPr>
        <w:t>Образовательные электронные ресурсы: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  <w:rPr>
          <w:lang w:val="en-US"/>
        </w:rPr>
      </w:pPr>
      <w:hyperlink w:history="1">
        <w:r w:rsidR="0074160A" w:rsidRPr="0074160A">
          <w:rPr>
            <w:rStyle w:val="a9"/>
            <w:b/>
            <w:lang w:val="en-US"/>
          </w:rPr>
          <w:t xml:space="preserve">http://e.edu.tatar. </w:t>
        </w:r>
        <w:proofErr w:type="spellStart"/>
        <w:r w:rsidR="0074160A" w:rsidRPr="0074160A">
          <w:rPr>
            <w:rStyle w:val="a9"/>
            <w:b/>
            <w:lang w:val="en-US"/>
          </w:rPr>
          <w:t>ru</w:t>
        </w:r>
        <w:proofErr w:type="spellEnd"/>
      </w:hyperlink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7" w:history="1">
        <w:r w:rsidR="0074160A" w:rsidRPr="0074160A">
          <w:rPr>
            <w:rStyle w:val="a9"/>
            <w:b/>
          </w:rPr>
          <w:t>http://ege.edu.ru</w:t>
        </w:r>
      </w:hyperlink>
      <w:r w:rsidR="0074160A" w:rsidRPr="0074160A">
        <w:t xml:space="preserve"> Портал информационной поддержки ЕГЭ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8" w:history="1">
        <w:r w:rsidR="0074160A" w:rsidRPr="0074160A">
          <w:rPr>
            <w:rStyle w:val="a9"/>
            <w:b/>
          </w:rPr>
          <w:t>http://www.9151394.ru/</w:t>
        </w:r>
      </w:hyperlink>
      <w:r w:rsidR="0074160A" w:rsidRPr="0074160A">
        <w:t xml:space="preserve"> - Информационные и коммуникационные технологии в обучении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9" w:history="1">
        <w:r w:rsidR="0074160A" w:rsidRPr="0074160A">
          <w:rPr>
            <w:rStyle w:val="a9"/>
            <w:b/>
          </w:rPr>
          <w:t>http://repetitor.1c.ru/</w:t>
        </w:r>
      </w:hyperlink>
      <w:r w:rsidR="0074160A" w:rsidRPr="0074160A">
        <w:rPr>
          <w:b/>
        </w:rPr>
        <w:t xml:space="preserve"> - </w:t>
      </w:r>
      <w:r w:rsidR="0074160A" w:rsidRPr="0074160A"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0" w:history="1">
        <w:r w:rsidR="0074160A" w:rsidRPr="0074160A">
          <w:rPr>
            <w:rStyle w:val="a9"/>
            <w:b/>
          </w:rPr>
          <w:t>http://som.fio.ru/</w:t>
        </w:r>
      </w:hyperlink>
      <w:r w:rsidR="0074160A" w:rsidRPr="0074160A">
        <w:t xml:space="preserve"> - сетевое объединение методистов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1" w:history="1">
        <w:r w:rsidR="0074160A" w:rsidRPr="0074160A">
          <w:rPr>
            <w:rStyle w:val="a9"/>
            <w:b/>
          </w:rPr>
          <w:t>http://www.ug.ru/</w:t>
        </w:r>
      </w:hyperlink>
      <w:r w:rsidR="0074160A" w:rsidRPr="0074160A">
        <w:t xml:space="preserve"> -«Учительская газета»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2" w:history="1">
        <w:r w:rsidR="0074160A" w:rsidRPr="0074160A">
          <w:rPr>
            <w:rStyle w:val="a9"/>
            <w:b/>
          </w:rPr>
          <w:t>http://www.school.edu.ru/</w:t>
        </w:r>
      </w:hyperlink>
      <w:r w:rsidR="0074160A" w:rsidRPr="0074160A">
        <w:rPr>
          <w:b/>
        </w:rPr>
        <w:t xml:space="preserve"> </w:t>
      </w:r>
      <w:r w:rsidR="0074160A" w:rsidRPr="0074160A">
        <w:t>-Российский образовательный портал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3" w:history="1">
        <w:r w:rsidR="0074160A" w:rsidRPr="0074160A">
          <w:rPr>
            <w:rStyle w:val="a9"/>
            <w:b/>
          </w:rPr>
          <w:t>http://schools.techno.ru/</w:t>
        </w:r>
      </w:hyperlink>
      <w:r w:rsidR="0074160A" w:rsidRPr="0074160A">
        <w:t xml:space="preserve"> - образовательный сервер «Школы в Интернет»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4" w:history="1">
        <w:r w:rsidR="0074160A" w:rsidRPr="0074160A">
          <w:rPr>
            <w:rStyle w:val="a9"/>
            <w:b/>
          </w:rPr>
          <w:t>http://www.1september.ru/ru/</w:t>
        </w:r>
      </w:hyperlink>
      <w:r w:rsidR="0074160A" w:rsidRPr="0074160A">
        <w:t xml:space="preserve"> - газета «Первое сентября»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5" w:history="1">
        <w:r w:rsidR="0074160A" w:rsidRPr="0074160A">
          <w:rPr>
            <w:rStyle w:val="a9"/>
            <w:b/>
          </w:rPr>
          <w:t>http://all.edu.ru/</w:t>
        </w:r>
      </w:hyperlink>
      <w:r w:rsidR="0074160A" w:rsidRPr="0074160A">
        <w:t xml:space="preserve"> - Все образование Интернета</w:t>
      </w:r>
    </w:p>
    <w:p w:rsidR="0074160A" w:rsidRPr="0074160A" w:rsidRDefault="0028130F" w:rsidP="0074160A">
      <w:pPr>
        <w:numPr>
          <w:ilvl w:val="0"/>
          <w:numId w:val="26"/>
        </w:numPr>
        <w:spacing w:line="276" w:lineRule="auto"/>
      </w:pPr>
      <w:hyperlink r:id="rId16" w:history="1">
        <w:r w:rsidR="0074160A" w:rsidRPr="0074160A">
          <w:rPr>
            <w:rStyle w:val="a9"/>
            <w:b/>
          </w:rPr>
          <w:t>http://www.mediaterra.ru/ruslang/</w:t>
        </w:r>
      </w:hyperlink>
      <w:r w:rsidR="0074160A" w:rsidRPr="0074160A">
        <w:t xml:space="preserve"> - теория и практика русской орфографии и пунктуации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Международная ассоциация преподавателей русского языка и литературы </w:t>
      </w:r>
      <w:hyperlink r:id="rId17" w:anchor="_blank" w:history="1">
        <w:r w:rsidRPr="0074160A">
          <w:rPr>
            <w:rStyle w:val="a9"/>
            <w:b/>
          </w:rPr>
          <w:t>http://www.mapryal.org/</w:t>
        </w:r>
      </w:hyperlink>
      <w:r w:rsidRPr="0074160A"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Навигатор. </w:t>
      </w:r>
      <w:proofErr w:type="spellStart"/>
      <w:r w:rsidRPr="0074160A">
        <w:rPr>
          <w:bCs/>
        </w:rPr>
        <w:t>Грамота</w:t>
      </w:r>
      <w:proofErr w:type="gramStart"/>
      <w:r w:rsidRPr="0074160A">
        <w:rPr>
          <w:bCs/>
        </w:rPr>
        <w:t>.р</w:t>
      </w:r>
      <w:proofErr w:type="gramEnd"/>
      <w:r w:rsidRPr="0074160A">
        <w:rPr>
          <w:bCs/>
        </w:rPr>
        <w:t>у</w:t>
      </w:r>
      <w:proofErr w:type="spellEnd"/>
      <w:r w:rsidRPr="0074160A">
        <w:rPr>
          <w:bCs/>
        </w:rPr>
        <w:t xml:space="preserve"> </w:t>
      </w:r>
      <w:hyperlink r:id="rId18" w:anchor="_blank" w:history="1">
        <w:r w:rsidRPr="0074160A">
          <w:rPr>
            <w:rStyle w:val="a9"/>
            <w:b/>
          </w:rPr>
          <w:t>http://www.navigator.gramota.ru/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Новый словарь русского язык </w:t>
      </w:r>
      <w:hyperlink r:id="rId19" w:anchor="_blank" w:history="1">
        <w:r w:rsidRPr="0074160A">
          <w:rPr>
            <w:rStyle w:val="a9"/>
            <w:b/>
          </w:rPr>
          <w:t>http://www.rubricon.ru/nsr_1.asp</w:t>
        </w:r>
      </w:hyperlink>
      <w:r w:rsidRPr="0074160A"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</w:rPr>
      </w:pPr>
      <w:r w:rsidRPr="0074160A">
        <w:rPr>
          <w:bCs/>
        </w:rPr>
        <w:t xml:space="preserve">Опорный орфографический компакт по русскому языку (пособие по орфографии) </w:t>
      </w:r>
      <w:hyperlink r:id="rId20" w:anchor="_blank" w:history="1">
        <w:r w:rsidRPr="0074160A">
          <w:rPr>
            <w:rStyle w:val="a9"/>
            <w:b/>
          </w:rPr>
          <w:t>http://yamal.org/ook/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Русский филологический портал </w:t>
      </w:r>
      <w:hyperlink r:id="rId21" w:anchor="_blank" w:history="1">
        <w:r w:rsidRPr="0074160A">
          <w:rPr>
            <w:rStyle w:val="a9"/>
            <w:b/>
          </w:rPr>
          <w:t>http://www.philology.ru/default.htm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Русский язык и культура речи </w:t>
      </w:r>
      <w:hyperlink r:id="rId22" w:anchor="4" w:history="1">
        <w:r w:rsidRPr="0074160A">
          <w:rPr>
            <w:rStyle w:val="a9"/>
            <w:b/>
          </w:rPr>
          <w:t>http://www.sibupk.nsk.su/Public/Chairs/c_foreign/Russian/kr_rus.htm#4</w:t>
        </w:r>
      </w:hyperlink>
      <w:r w:rsidRPr="0074160A"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Самый полный словарь сокращений русского языка </w:t>
      </w:r>
      <w:hyperlink r:id="rId23" w:anchor="_blank" w:history="1">
        <w:r w:rsidRPr="0074160A">
          <w:rPr>
            <w:rStyle w:val="a9"/>
            <w:b/>
          </w:rPr>
          <w:t>http://www.sokr.ru/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Санкт-Петербургские Ведомости (Русский язык на рубеже тысячелетий) </w:t>
      </w:r>
      <w:hyperlink r:id="rId24" w:anchor="_blank" w:history="1">
        <w:r w:rsidRPr="0074160A">
          <w:rPr>
            <w:rStyle w:val="a9"/>
            <w:b/>
          </w:rPr>
          <w:t>http://www.vedomosty.spb.ru/2001/arts/spbved-2473-art-17.html</w:t>
        </w:r>
      </w:hyperlink>
      <w:r w:rsidRPr="0074160A"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Cs/>
        </w:rPr>
      </w:pPr>
      <w:r w:rsidRPr="0074160A">
        <w:rPr>
          <w:bCs/>
        </w:rPr>
        <w:t xml:space="preserve">Словарь русских фамилий </w:t>
      </w:r>
      <w:hyperlink r:id="rId25" w:anchor="_blank" w:history="1">
        <w:r w:rsidRPr="0074160A">
          <w:rPr>
            <w:rStyle w:val="a9"/>
            <w:b/>
          </w:rPr>
          <w:t>http://www.rusfam.ru/</w:t>
        </w:r>
      </w:hyperlink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</w:rPr>
      </w:pPr>
      <w:r w:rsidRPr="0074160A">
        <w:rPr>
          <w:bCs/>
        </w:rPr>
        <w:t xml:space="preserve">Толковый словарь русского языка </w:t>
      </w:r>
      <w:hyperlink r:id="rId26" w:anchor="_blank" w:history="1">
        <w:r w:rsidRPr="0074160A">
          <w:rPr>
            <w:rStyle w:val="a9"/>
            <w:b/>
          </w:rPr>
          <w:t>http://www.megakm.ru/ojigov/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Уроки русского языка в школе Бабы-Яги </w:t>
      </w:r>
      <w:hyperlink r:id="rId27" w:anchor="_blank" w:history="1">
        <w:r w:rsidRPr="0074160A">
          <w:rPr>
            <w:rStyle w:val="a9"/>
            <w:b/>
          </w:rPr>
          <w:t>http://sertolovo.narod.ru/1.htm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Тесты по русскому языку (на ОС "Шопен") </w:t>
      </w:r>
      <w:hyperlink r:id="rId28" w:anchor="_blank" w:history="1">
        <w:r w:rsidRPr="0074160A">
          <w:rPr>
            <w:rStyle w:val="a9"/>
            <w:b/>
          </w:rPr>
          <w:t>http://altnet.ru/%7Emcsmall/cat_ru.htm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  <w:bCs/>
        </w:rPr>
      </w:pPr>
      <w:r w:rsidRPr="0074160A">
        <w:rPr>
          <w:bCs/>
        </w:rPr>
        <w:t xml:space="preserve">Основные правила грамматики русского языка </w:t>
      </w:r>
      <w:hyperlink r:id="rId29" w:anchor="_blank" w:history="1">
        <w:r w:rsidRPr="0074160A">
          <w:rPr>
            <w:rStyle w:val="a9"/>
            <w:b/>
          </w:rPr>
          <w:t>http://www.ipmce.su/~lib/osn_prav.html</w:t>
        </w:r>
      </w:hyperlink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</w:rPr>
      </w:pPr>
      <w:r w:rsidRPr="0074160A">
        <w:rPr>
          <w:bCs/>
        </w:rPr>
        <w:t xml:space="preserve">Урок. Русский язык для школьников и преподавателей </w:t>
      </w:r>
      <w:hyperlink r:id="rId30" w:anchor="_blank" w:history="1">
        <w:r w:rsidRPr="0074160A">
          <w:rPr>
            <w:rStyle w:val="a9"/>
            <w:b/>
          </w:rPr>
          <w:t>http://urok.hut.ru/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Толковый словарь В.И. Даля  </w:t>
      </w:r>
      <w:hyperlink r:id="rId31" w:anchor="_blank" w:history="1">
        <w:r w:rsidRPr="0074160A">
          <w:rPr>
            <w:rStyle w:val="a9"/>
            <w:b/>
          </w:rPr>
          <w:t>http://www.slova.ru/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</w:rPr>
      </w:pPr>
      <w:r w:rsidRPr="0074160A">
        <w:rPr>
          <w:bCs/>
        </w:rPr>
        <w:t xml:space="preserve">Русские словари. Служба русского языка </w:t>
      </w:r>
      <w:hyperlink r:id="rId32" w:anchor="_blank" w:history="1">
        <w:r w:rsidRPr="0074160A">
          <w:rPr>
            <w:rStyle w:val="a9"/>
            <w:b/>
          </w:rPr>
          <w:t>http://www.slovari.ru/lang/ru/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Словарь-справочник русского языка </w:t>
      </w:r>
      <w:hyperlink r:id="rId33" w:anchor="_blank" w:history="1">
        <w:r w:rsidRPr="0074160A">
          <w:rPr>
            <w:rStyle w:val="a9"/>
            <w:b/>
          </w:rPr>
          <w:t>http://slovar.boom.ru/</w:t>
        </w:r>
      </w:hyperlink>
      <w:r w:rsidRPr="0074160A"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Репетитор </w:t>
      </w:r>
      <w:hyperlink r:id="rId34" w:anchor="_blank" w:history="1">
        <w:r w:rsidRPr="0074160A">
          <w:rPr>
            <w:rStyle w:val="a9"/>
            <w:b/>
          </w:rPr>
          <w:t>http://www.repetitor.h1.ru/programms.html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>Знаете слово</w:t>
      </w:r>
      <w:r w:rsidRPr="0074160A">
        <w:rPr>
          <w:b/>
          <w:bCs/>
        </w:rPr>
        <w:t xml:space="preserve">? </w:t>
      </w:r>
      <w:hyperlink r:id="rId35" w:anchor="_blank" w:history="1">
        <w:r w:rsidRPr="0074160A">
          <w:rPr>
            <w:rStyle w:val="a9"/>
            <w:b/>
          </w:rPr>
          <w:t>http://mech.math.msu.su/~apentus/znaete/</w:t>
        </w:r>
      </w:hyperlink>
      <w:r w:rsidRPr="0074160A"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</w:rPr>
      </w:pPr>
      <w:r w:rsidRPr="0074160A">
        <w:rPr>
          <w:bCs/>
        </w:rPr>
        <w:t xml:space="preserve">Тесты по русскому языку </w:t>
      </w:r>
      <w:hyperlink r:id="rId36" w:anchor="_blank" w:history="1">
        <w:r w:rsidRPr="0074160A">
          <w:rPr>
            <w:rStyle w:val="a9"/>
            <w:b/>
          </w:rPr>
          <w:t>http://likbez.spb.ru/tests/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Дистанционная поддержка учителей-словесников </w:t>
      </w:r>
      <w:hyperlink r:id="rId37" w:anchor="_blank" w:history="1">
        <w:r w:rsidRPr="0074160A">
          <w:rPr>
            <w:rStyle w:val="a9"/>
            <w:b/>
          </w:rPr>
          <w:t>http://www.ipk.edu.yar.ru/resource/distant/russian_language/index3.htm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</w:pPr>
      <w:r w:rsidRPr="0074160A">
        <w:rPr>
          <w:bCs/>
        </w:rPr>
        <w:t xml:space="preserve">Культура письменной речи </w:t>
      </w:r>
      <w:hyperlink r:id="rId38" w:anchor="_blank" w:history="1">
        <w:r w:rsidRPr="0074160A">
          <w:rPr>
            <w:rStyle w:val="a9"/>
            <w:b/>
          </w:rPr>
          <w:t>http://likbez.h1.ru/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/>
        </w:rPr>
      </w:pPr>
      <w:r w:rsidRPr="0074160A">
        <w:rPr>
          <w:bCs/>
        </w:rPr>
        <w:t xml:space="preserve">Русское слово </w:t>
      </w:r>
      <w:hyperlink r:id="rId39" w:anchor="_blank" w:history="1">
        <w:r w:rsidRPr="0074160A">
          <w:rPr>
            <w:rStyle w:val="a9"/>
            <w:b/>
          </w:rPr>
          <w:t>http://www.rusword.com.ua</w:t>
        </w:r>
      </w:hyperlink>
      <w:r w:rsidRPr="0074160A">
        <w:rPr>
          <w:b/>
        </w:rPr>
        <w:t xml:space="preserve"> </w:t>
      </w:r>
    </w:p>
    <w:p w:rsidR="0074160A" w:rsidRPr="0074160A" w:rsidRDefault="0074160A" w:rsidP="0074160A">
      <w:pPr>
        <w:numPr>
          <w:ilvl w:val="0"/>
          <w:numId w:val="26"/>
        </w:numPr>
        <w:spacing w:line="276" w:lineRule="auto"/>
        <w:rPr>
          <w:bCs/>
        </w:rPr>
      </w:pPr>
      <w:r w:rsidRPr="0074160A">
        <w:rPr>
          <w:bCs/>
        </w:rPr>
        <w:t xml:space="preserve">Проверь себя! </w:t>
      </w:r>
      <w:hyperlink r:id="rId40" w:anchor="_blank" w:history="1">
        <w:r w:rsidRPr="0074160A">
          <w:rPr>
            <w:rStyle w:val="a9"/>
            <w:b/>
          </w:rPr>
          <w:t>http://www.cde.spbstu.ru/test_Rus_St/register_rus.htm</w:t>
        </w:r>
      </w:hyperlink>
    </w:p>
    <w:p w:rsidR="0074160A" w:rsidRPr="0074160A" w:rsidRDefault="0074160A" w:rsidP="0074160A">
      <w:pPr>
        <w:spacing w:line="276" w:lineRule="auto"/>
        <w:rPr>
          <w:b/>
          <w:u w:val="single"/>
        </w:rPr>
      </w:pPr>
    </w:p>
    <w:p w:rsidR="00E37BC4" w:rsidRPr="00573DE7" w:rsidRDefault="00E37BC4" w:rsidP="008B7FA8">
      <w:pPr>
        <w:sectPr w:rsidR="00E37BC4" w:rsidRPr="00573DE7" w:rsidSect="00076C71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E37BC4" w:rsidRPr="004A38E6" w:rsidRDefault="00E37BC4" w:rsidP="00E37BC4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</w:t>
      </w:r>
      <w:r w:rsidRPr="004A38E6">
        <w:rPr>
          <w:b/>
        </w:rPr>
        <w:t>Календарно-тематическое планирование</w:t>
      </w:r>
    </w:p>
    <w:p w:rsidR="00E37BC4" w:rsidRPr="004A38E6" w:rsidRDefault="00E37BC4" w:rsidP="00E37BC4">
      <w:pPr>
        <w:jc w:val="both"/>
        <w:rPr>
          <w:b/>
        </w:rPr>
      </w:pPr>
    </w:p>
    <w:p w:rsidR="00E37BC4" w:rsidRPr="004A38E6" w:rsidRDefault="00E37BC4" w:rsidP="00E37BC4">
      <w:pPr>
        <w:jc w:val="both"/>
        <w:rPr>
          <w:b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1"/>
        <w:gridCol w:w="5103"/>
        <w:gridCol w:w="3260"/>
        <w:gridCol w:w="993"/>
        <w:gridCol w:w="992"/>
      </w:tblGrid>
      <w:tr w:rsidR="00AB6903" w:rsidRPr="00101B12" w:rsidTr="00AB6903">
        <w:trPr>
          <w:trHeight w:val="9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№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Тема урока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093458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Элементы </w:t>
            </w:r>
            <w:r>
              <w:rPr>
                <w:sz w:val="20"/>
                <w:szCs w:val="20"/>
              </w:rPr>
              <w:t>обязательного минимума образования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уровню подготовки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Дата проведения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Факт</w:t>
            </w:r>
          </w:p>
        </w:tc>
      </w:tr>
      <w:tr w:rsidR="00AB6903" w:rsidRPr="00101B12" w:rsidTr="00AB6903">
        <w:trPr>
          <w:trHeight w:val="143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Русский язык как развивающееся явление.</w:t>
            </w:r>
          </w:p>
          <w:p w:rsidR="00AB6903" w:rsidRPr="0008446D" w:rsidRDefault="00AB6903" w:rsidP="00185399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 xml:space="preserve">Виды речевой деятельности: чтение, </w:t>
            </w:r>
            <w:proofErr w:type="spellStart"/>
            <w:r w:rsidRPr="0008446D">
              <w:rPr>
                <w:color w:val="FF0000"/>
                <w:sz w:val="20"/>
                <w:szCs w:val="20"/>
              </w:rPr>
              <w:t>аудирование</w:t>
            </w:r>
            <w:proofErr w:type="spellEnd"/>
            <w:r w:rsidRPr="0008446D">
              <w:rPr>
                <w:color w:val="FF0000"/>
                <w:sz w:val="20"/>
                <w:szCs w:val="20"/>
              </w:rPr>
              <w:t xml:space="preserve"> (слушание), говорение, письмо. Особенности каждого вида речевой деятельности.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Роль языка в жизни человека и общества.</w:t>
            </w:r>
          </w:p>
          <w:p w:rsidR="00AB6903" w:rsidRPr="00101B12" w:rsidRDefault="00AB6903" w:rsidP="00185399">
            <w:pPr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Русский язык – национальный язык русского народа, государственный язык Российской Федерации и язык межнационального общения.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выделять ключевые фразы в тексте, подбирать синонимы, объяснять орфограммы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Синтаксис. Синтаксический разбор.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Словосочетание и предложение как основные единицы синтаксиса.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Синтаксические связи слов в словосочетании и предложении.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конструировать предложения, выполнять синтаксический разбор простого и сложного предложений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Пунктуация. Пунктуационный разбор.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Знаки препинания, их функции. Одиночные и парные знаки препинания. Употребление пунктуационных знаков.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конструировать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Лексика</w:t>
            </w:r>
            <w:r>
              <w:rPr>
                <w:sz w:val="20"/>
                <w:szCs w:val="20"/>
              </w:rPr>
              <w:t xml:space="preserve"> и</w:t>
            </w:r>
            <w:r w:rsidRPr="00101B12">
              <w:rPr>
                <w:sz w:val="20"/>
                <w:szCs w:val="20"/>
              </w:rPr>
              <w:t xml:space="preserve">  фразеология.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Общеупотребительная лексика и лексика ограниченного употребления.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Стилистически окрашенная лексика русского языка.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Навыки работы со словарём, обогащение словарного запаса учащихся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Фонетика и орфография.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Основные выразительные средства фонетики.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Правильное произношение слов и интонирование предложений. 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Отработка навыка фонетического разбора, овладение орфографическими умениями, умение пересказывать текст и составлять план по заданному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Словообразование и орфография. Разбор слова по составу.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Основные способы образования слов.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Основные выразительные средства </w:t>
            </w:r>
            <w:proofErr w:type="spellStart"/>
            <w:r w:rsidRPr="00101B12">
              <w:rPr>
                <w:sz w:val="20"/>
                <w:szCs w:val="20"/>
              </w:rPr>
              <w:t>морфемики</w:t>
            </w:r>
            <w:proofErr w:type="spellEnd"/>
            <w:r w:rsidRPr="00101B12">
              <w:rPr>
                <w:sz w:val="20"/>
                <w:szCs w:val="20"/>
              </w:rPr>
              <w:t xml:space="preserve"> и словообразования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Отработка навыка морфемного и словообразовательного разбора, умение составлять слова по заданным схемам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Морфология и орфография, морфологический разбор слов.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Основные морфологические нормы русского литературного языка.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Основные выразительные средства морфологии.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Отработка навыков морфологического разбора, овладение орфографическими навыками и навыками составления предложений.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08446D" w:rsidRDefault="00AB6903" w:rsidP="00185399">
            <w:pPr>
              <w:widowControl w:val="0"/>
              <w:jc w:val="both"/>
              <w:rPr>
                <w:color w:val="FF000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</w:t>
            </w:r>
            <w:r>
              <w:rPr>
                <w:sz w:val="22"/>
              </w:rPr>
              <w:t xml:space="preserve"> </w:t>
            </w:r>
            <w:r w:rsidRPr="0008446D">
              <w:rPr>
                <w:color w:val="FF0000"/>
                <w:sz w:val="20"/>
                <w:szCs w:val="20"/>
              </w:rPr>
              <w:t>Текст как речевое произведение. Способы развития темы в тексте. Структура текста</w:t>
            </w:r>
            <w:r w:rsidRPr="0008446D">
              <w:rPr>
                <w:color w:val="FF0000"/>
                <w:sz w:val="22"/>
              </w:rPr>
              <w:t xml:space="preserve">. 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Стили русского литературного языка.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Текст ка</w:t>
            </w:r>
            <w:r>
              <w:rPr>
                <w:sz w:val="20"/>
                <w:szCs w:val="20"/>
              </w:rPr>
              <w:t>к продукт речевой деятельности.</w:t>
            </w:r>
            <w:r w:rsidRPr="00101B12">
              <w:rPr>
                <w:sz w:val="20"/>
                <w:szCs w:val="20"/>
              </w:rPr>
              <w:t xml:space="preserve"> Структура текста.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составлять тексты определённого стиля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E053EC">
            <w:pPr>
              <w:jc w:val="both"/>
              <w:rPr>
                <w:sz w:val="20"/>
                <w:szCs w:val="20"/>
              </w:rPr>
            </w:pPr>
            <w:r w:rsidRPr="00104642">
              <w:rPr>
                <w:bCs/>
                <w:sz w:val="20"/>
                <w:szCs w:val="20"/>
              </w:rPr>
              <w:t>Диктан</w:t>
            </w:r>
            <w:r>
              <w:rPr>
                <w:b/>
                <w:bCs/>
                <w:sz w:val="20"/>
                <w:szCs w:val="20"/>
              </w:rPr>
              <w:t>т.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 ошибок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11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Причастие как часть речи</w:t>
            </w:r>
            <w:r>
              <w:rPr>
                <w:sz w:val="20"/>
                <w:szCs w:val="20"/>
              </w:rPr>
              <w:t>. Входной диктант.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Причастие, его грамматические признаки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умения находить причастия в тексте. Умение строить предложения с причастиями.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proofErr w:type="gramStart"/>
            <w:r w:rsidRPr="00101B12">
              <w:rPr>
                <w:b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sz w:val="20"/>
                <w:szCs w:val="20"/>
              </w:rPr>
              <w:t>/Р</w:t>
            </w:r>
            <w:r w:rsidRPr="00101B12">
              <w:rPr>
                <w:sz w:val="20"/>
                <w:szCs w:val="20"/>
              </w:rPr>
              <w:t xml:space="preserve"> Публицистический стиль</w:t>
            </w:r>
          </w:p>
          <w:p w:rsidR="00AB6903" w:rsidRPr="0008446D" w:rsidRDefault="00AB6903" w:rsidP="00185399">
            <w:pPr>
              <w:jc w:val="both"/>
              <w:rPr>
                <w:color w:val="FF0000"/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Функциональные разновидности языка.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08446D">
              <w:rPr>
                <w:color w:val="FF0000"/>
                <w:sz w:val="20"/>
                <w:szCs w:val="20"/>
              </w:rPr>
              <w:t>Основные особенности разговорной речи,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08446D">
              <w:rPr>
                <w:color w:val="FF0000"/>
                <w:sz w:val="20"/>
                <w:szCs w:val="20"/>
              </w:rPr>
              <w:t>функциональных стиле</w:t>
            </w:r>
            <w:proofErr w:type="gramStart"/>
            <w:r w:rsidRPr="0008446D">
              <w:rPr>
                <w:color w:val="FF0000"/>
                <w:sz w:val="20"/>
                <w:szCs w:val="20"/>
              </w:rPr>
              <w:t>й(</w:t>
            </w:r>
            <w:proofErr w:type="gramEnd"/>
            <w:r w:rsidRPr="0008446D">
              <w:rPr>
                <w:color w:val="FF0000"/>
                <w:sz w:val="20"/>
                <w:szCs w:val="20"/>
              </w:rPr>
              <w:t xml:space="preserve">научного, </w:t>
            </w:r>
            <w:proofErr w:type="spellStart"/>
            <w:r w:rsidRPr="0008446D">
              <w:rPr>
                <w:color w:val="FF0000"/>
                <w:sz w:val="20"/>
                <w:szCs w:val="20"/>
              </w:rPr>
              <w:t>публицистического,официально</w:t>
            </w:r>
            <w:proofErr w:type="spellEnd"/>
            <w:r w:rsidRPr="0008446D">
              <w:rPr>
                <w:color w:val="FF0000"/>
                <w:sz w:val="20"/>
                <w:szCs w:val="20"/>
              </w:rPr>
              <w:t>- делового)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определять текст публицистического стиля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Склонение причастий.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Признаки глагола и прилагательного в причастии.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14</w:t>
            </w:r>
          </w:p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Контрольное изложение </w:t>
            </w:r>
            <w:r w:rsidRPr="0008446D">
              <w:rPr>
                <w:color w:val="FF0000"/>
                <w:sz w:val="20"/>
                <w:szCs w:val="20"/>
              </w:rPr>
              <w:t xml:space="preserve">Овладение </w:t>
            </w:r>
            <w:r>
              <w:rPr>
                <w:color w:val="FF0000"/>
                <w:sz w:val="20"/>
                <w:szCs w:val="20"/>
              </w:rPr>
              <w:t>у</w:t>
            </w:r>
            <w:r w:rsidRPr="0008446D">
              <w:rPr>
                <w:color w:val="FF0000"/>
                <w:sz w:val="20"/>
                <w:szCs w:val="20"/>
              </w:rPr>
              <w:t>мениями адекватно передавать содержание прослушанного или прочитанного текста в письменной форме с заданной степенью свернутости (изложение подробное, сжатое, выборочное;</w:t>
            </w:r>
            <w:r w:rsidRPr="00532B1C">
              <w:rPr>
                <w:sz w:val="20"/>
                <w:szCs w:val="20"/>
              </w:rPr>
              <w:t xml:space="preserve"> </w:t>
            </w:r>
            <w:r w:rsidRPr="00101B12">
              <w:rPr>
                <w:b/>
                <w:bCs/>
                <w:sz w:val="20"/>
                <w:szCs w:val="20"/>
              </w:rPr>
              <w:t>(Упр.130)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4.10</w:t>
            </w:r>
          </w:p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16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Причастный оборот.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  <w:lang w:val="en-US"/>
              </w:rPr>
              <w:t>1</w:t>
            </w:r>
            <w:r w:rsidRPr="00101B12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Выделение причастного оборота запятыми.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Причастия настоящего и прошедшего времени.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  <w:lang w:val="en-US"/>
              </w:rPr>
            </w:pPr>
            <w:r w:rsidRPr="00101B12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</w:t>
            </w:r>
            <w:r w:rsidRPr="00101B12">
              <w:rPr>
                <w:sz w:val="20"/>
                <w:szCs w:val="20"/>
              </w:rPr>
              <w:t>Описание внешности человека.</w:t>
            </w:r>
          </w:p>
          <w:p w:rsidR="00AB6903" w:rsidRPr="00101B12" w:rsidRDefault="00AB6903" w:rsidP="00C54F1D">
            <w:pPr>
              <w:jc w:val="both"/>
              <w:rPr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Текст как продукт речевой деятельности. Функционально</w:t>
            </w:r>
            <w:r w:rsidR="001B701E">
              <w:rPr>
                <w:color w:val="FF0000"/>
                <w:sz w:val="20"/>
                <w:szCs w:val="20"/>
              </w:rPr>
              <w:t xml:space="preserve"> </w:t>
            </w:r>
            <w:r w:rsidRPr="0008446D">
              <w:rPr>
                <w:color w:val="FF0000"/>
                <w:sz w:val="20"/>
                <w:szCs w:val="20"/>
              </w:rPr>
              <w:t>- смысловые типы текста. Повествование, описание, рассуждение. Их признаки.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определять типы текстов. Активизирование словарного запаса учащихся.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1B701E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Действительные и страдательные причастия.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Действительные и страдательные причастия.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Полные и краткие формы страдательных причастий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Научиться отличать виды причастий друг от друга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20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Краткие и полные страдательные причастия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находить краткие страдательные причастия в тексте, определять их синтаксическую роль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101B12">
              <w:rPr>
                <w:sz w:val="20"/>
                <w:szCs w:val="20"/>
              </w:rPr>
              <w:t>правильно</w:t>
            </w:r>
            <w:proofErr w:type="gramEnd"/>
            <w:r w:rsidRPr="00101B12">
              <w:rPr>
                <w:sz w:val="20"/>
                <w:szCs w:val="20"/>
              </w:rPr>
              <w:t xml:space="preserve"> писать гласные в суффиксах действительных причастий настоящего времени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Действительные причастия прошедшего времени.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Страдательные причастия настоящего времени. Гласные в суффиксах страдательных причастий настоящего времени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24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Страдательные причастия прошедшего времени.</w:t>
            </w:r>
            <w:r w:rsidR="00783A0C">
              <w:t xml:space="preserve"> </w:t>
            </w:r>
            <w:r w:rsidR="00783A0C" w:rsidRPr="00783A0C">
              <w:rPr>
                <w:sz w:val="20"/>
                <w:szCs w:val="20"/>
              </w:rPr>
              <w:t>Контрольная работа (тест).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1102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Морфологический разбор причастия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Повторение знаний, полученных на уроках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141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0C4AF5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Гласные перед Н в полных и кратких страдательных причастиях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4F1D" w:rsidRDefault="00C54F1D" w:rsidP="00185399">
            <w:pPr>
              <w:jc w:val="both"/>
              <w:rPr>
                <w:sz w:val="20"/>
                <w:szCs w:val="20"/>
              </w:rPr>
            </w:pPr>
          </w:p>
          <w:p w:rsidR="00C54F1D" w:rsidRDefault="00C54F1D" w:rsidP="00185399">
            <w:pPr>
              <w:jc w:val="both"/>
              <w:rPr>
                <w:sz w:val="20"/>
                <w:szCs w:val="20"/>
              </w:rPr>
            </w:pPr>
          </w:p>
          <w:p w:rsidR="00C54F1D" w:rsidRDefault="00C54F1D" w:rsidP="00185399">
            <w:pPr>
              <w:jc w:val="both"/>
              <w:rPr>
                <w:sz w:val="20"/>
                <w:szCs w:val="20"/>
              </w:rPr>
            </w:pPr>
          </w:p>
          <w:p w:rsidR="00C54F1D" w:rsidRDefault="00C54F1D" w:rsidP="00185399">
            <w:pPr>
              <w:jc w:val="both"/>
              <w:rPr>
                <w:sz w:val="20"/>
                <w:szCs w:val="20"/>
              </w:rPr>
            </w:pPr>
          </w:p>
          <w:p w:rsidR="00C54F1D" w:rsidRDefault="00C54F1D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Вопрос о причастии и деепричастии в системе частей речи. Причастие, его грамматические признаки. Признаки глагола и прилагательного в причастии. Причастия настоящего и прошедшего времени. Действительные и страдательные причастия. Полные и </w:t>
            </w:r>
            <w:r w:rsidRPr="00101B12">
              <w:rPr>
                <w:sz w:val="20"/>
                <w:szCs w:val="20"/>
              </w:rPr>
              <w:lastRenderedPageBreak/>
              <w:t>краткие формы страдательных причастий.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Уметь выбирать гласную перед Н в полных и кратких причастиях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0C4AF5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B6903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0C4AF5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27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Н-НН в страдательных причастиях, закрепление навыка написания Н-НН в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0C4AF5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6903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0C4AF5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 и НН в суффиксах полных причастий и прилагательных, образованных от глаголов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Н-НН в страдательных причастиях,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0C4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4AF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0C4AF5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F5" w:rsidRDefault="000C4AF5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F5" w:rsidRDefault="00A4123B" w:rsidP="00185399">
            <w:pPr>
              <w:jc w:val="both"/>
              <w:rPr>
                <w:sz w:val="20"/>
                <w:szCs w:val="20"/>
              </w:rPr>
            </w:pPr>
            <w:r w:rsidRPr="00A4123B">
              <w:rPr>
                <w:sz w:val="20"/>
                <w:szCs w:val="20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AF5" w:rsidRPr="00101B12" w:rsidRDefault="000C4AF5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F5" w:rsidRPr="00101B12" w:rsidRDefault="000C4AF5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F5" w:rsidRDefault="000C4AF5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F5" w:rsidRPr="00101B12" w:rsidRDefault="000C4AF5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30</w:t>
            </w: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412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навыка написания Н и НН в при</w:t>
            </w:r>
            <w:r w:rsidR="00A4123B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а</w:t>
            </w:r>
            <w:r w:rsidR="00A4123B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</w:t>
            </w:r>
            <w:r w:rsidR="00A4123B">
              <w:rPr>
                <w:sz w:val="20"/>
                <w:szCs w:val="20"/>
              </w:rPr>
              <w:t>ия</w:t>
            </w:r>
            <w:r>
              <w:rPr>
                <w:sz w:val="20"/>
                <w:szCs w:val="20"/>
              </w:rPr>
              <w:t>х</w:t>
            </w:r>
            <w:r w:rsidR="00A4123B">
              <w:rPr>
                <w:sz w:val="20"/>
                <w:szCs w:val="20"/>
              </w:rPr>
              <w:t xml:space="preserve"> и</w:t>
            </w:r>
            <w:r w:rsidR="00A4123B">
              <w:t xml:space="preserve"> </w:t>
            </w:r>
            <w:r w:rsidR="00A4123B" w:rsidRPr="00A4123B">
              <w:rPr>
                <w:sz w:val="20"/>
                <w:szCs w:val="20"/>
              </w:rPr>
              <w:t>прилагательных, образованных от глаголов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4123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B6903" w:rsidRPr="00101B12">
              <w:rPr>
                <w:sz w:val="20"/>
                <w:szCs w:val="20"/>
              </w:rPr>
              <w:t>акрепление навыка написания Н-НН в прилагательных</w:t>
            </w:r>
            <w:r>
              <w:rPr>
                <w:sz w:val="20"/>
                <w:szCs w:val="20"/>
              </w:rPr>
              <w:t xml:space="preserve"> и причастиях.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 и НН в кратких причастиях.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Н-НН в страдательных причастиях, закрепление навыка написания Н-НН в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32-</w:t>
            </w: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/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Выборочное изложение</w:t>
            </w:r>
          </w:p>
          <w:p w:rsidR="00AB6903" w:rsidRDefault="00AB6903" w:rsidP="00185399">
            <w:pPr>
              <w:jc w:val="both"/>
              <w:rPr>
                <w:b/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b/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Выборочное изложение</w:t>
            </w:r>
          </w:p>
          <w:p w:rsidR="00AB6903" w:rsidRPr="00101B12" w:rsidRDefault="00AB6903" w:rsidP="00185399">
            <w:pPr>
              <w:jc w:val="both"/>
              <w:rPr>
                <w:b/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Овладение умениями адекватно передавать содержание прослушанного или прочитанного текста в письменной форме с заданной степенью свернутости (изложение подробное, сжатое, выборочное;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Слитное и раздельное написание НЕ с причастиями.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Вопрос о причастии в системе частей речи.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НЕ с причастиями, повторение и закрепление навыка написания НЕ с именами прилагательными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3043E8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</w:t>
            </w:r>
            <w:r w:rsidR="003043E8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Буквы</w:t>
            </w:r>
            <w:proofErr w:type="gramStart"/>
            <w:r w:rsidRPr="00101B12">
              <w:rPr>
                <w:sz w:val="20"/>
                <w:szCs w:val="20"/>
              </w:rPr>
              <w:t xml:space="preserve"> Е</w:t>
            </w:r>
            <w:proofErr w:type="gramEnd"/>
            <w:r w:rsidRPr="00101B12">
              <w:rPr>
                <w:sz w:val="20"/>
                <w:szCs w:val="20"/>
              </w:rPr>
              <w:t xml:space="preserve"> и Ё после шипящих в суффиксах страдательных причастий прошедшего времени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Вопрос о причастии  в системе частей речи.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Формирование навыка написания букв </w:t>
            </w:r>
            <w:proofErr w:type="gramStart"/>
            <w:r w:rsidRPr="00101B12">
              <w:rPr>
                <w:sz w:val="20"/>
                <w:szCs w:val="20"/>
              </w:rPr>
              <w:t>Е-Ё</w:t>
            </w:r>
            <w:proofErr w:type="gramEnd"/>
            <w:r w:rsidRPr="00101B12">
              <w:rPr>
                <w:sz w:val="20"/>
                <w:szCs w:val="20"/>
              </w:rPr>
              <w:t xml:space="preserve"> в суффиксах страдательных причастий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3043E8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3043E8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E8" w:rsidRPr="00101B12" w:rsidRDefault="003043E8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E8" w:rsidRPr="00101B12" w:rsidRDefault="003043E8" w:rsidP="00185399">
            <w:pPr>
              <w:jc w:val="both"/>
              <w:rPr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</w:t>
            </w:r>
            <w:r w:rsidRPr="00101B12">
              <w:rPr>
                <w:sz w:val="20"/>
                <w:szCs w:val="20"/>
              </w:rPr>
              <w:t>Сочинение «Мой знакомый»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E8" w:rsidRPr="00101B12" w:rsidRDefault="003043E8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E8" w:rsidRPr="00101B12" w:rsidRDefault="003043E8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E8" w:rsidRDefault="003043E8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E8" w:rsidRPr="00101B12" w:rsidRDefault="003043E8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37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01B12">
              <w:rPr>
                <w:sz w:val="20"/>
                <w:szCs w:val="20"/>
              </w:rPr>
              <w:t>изученного</w:t>
            </w:r>
            <w:proofErr w:type="gramEnd"/>
            <w:r w:rsidRPr="00101B12">
              <w:rPr>
                <w:sz w:val="20"/>
                <w:szCs w:val="20"/>
              </w:rPr>
              <w:t xml:space="preserve"> о причастии. Переход причастий в имена существительные.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Вопрос о причастии  в системе частей речи.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Систематизация знаний о причастии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B70E00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  <w:lang w:val="en-US"/>
              </w:rPr>
            </w:pPr>
            <w:r w:rsidRPr="00101B12">
              <w:rPr>
                <w:sz w:val="20"/>
                <w:szCs w:val="20"/>
              </w:rPr>
              <w:t>38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Контрольный диктант по теме </w:t>
            </w:r>
          </w:p>
          <w:p w:rsidR="00AB6903" w:rsidRPr="00101B12" w:rsidRDefault="00AB6903" w:rsidP="00253CA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«Причастие»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C54F1D" w:rsidP="00185399">
            <w:pPr>
              <w:jc w:val="both"/>
              <w:rPr>
                <w:sz w:val="20"/>
                <w:szCs w:val="20"/>
              </w:rPr>
            </w:pPr>
            <w:r w:rsidRPr="00C54F1D">
              <w:rPr>
                <w:sz w:val="20"/>
                <w:szCs w:val="20"/>
              </w:rPr>
              <w:t>Повторение знаний, полученных на уроках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B70E00">
        <w:trPr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Анализ контрольного диктанта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C54F1D" w:rsidP="00185399">
            <w:pPr>
              <w:jc w:val="both"/>
              <w:rPr>
                <w:sz w:val="20"/>
                <w:szCs w:val="20"/>
              </w:rPr>
            </w:pPr>
            <w:r w:rsidRPr="00C54F1D">
              <w:rPr>
                <w:sz w:val="20"/>
                <w:szCs w:val="20"/>
              </w:rPr>
              <w:t>Повторение знаний, полученных на уроках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B70E00">
        <w:trPr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Понятие о деепричастии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Деепричастие, его наречные и глагольные признаки.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находить деепричастия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926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41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Деепричастный оборот.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Деепричастия совершенного и несовершенного вида. Наблюдение за особенностями употребления причастий и деепричастий в текстах. Правильное употребление причастий и деепричастий в речи.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навыков постановки запятой при деепричастном обороте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Запятые при деепричастном обороте.</w:t>
            </w:r>
            <w:r w:rsidR="006407B3">
              <w:rPr>
                <w:sz w:val="20"/>
                <w:szCs w:val="20"/>
              </w:rPr>
              <w:t xml:space="preserve"> Муниципальная контрольная работа (диктант).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навыков постановки запятой при деепричастном обороте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НЕ с деепричастиями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распознавать частицу Не и приставку Н</w:t>
            </w:r>
            <w:proofErr w:type="gramStart"/>
            <w:r w:rsidRPr="00101B12">
              <w:rPr>
                <w:sz w:val="20"/>
                <w:szCs w:val="20"/>
              </w:rPr>
              <w:t>Е-</w:t>
            </w:r>
            <w:proofErr w:type="gramEnd"/>
            <w:r w:rsidRPr="00101B12">
              <w:rPr>
                <w:sz w:val="20"/>
                <w:szCs w:val="20"/>
              </w:rPr>
              <w:t xml:space="preserve"> в деепричастиях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DD1892">
        <w:trPr>
          <w:trHeight w:val="70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</w:t>
            </w:r>
            <w:r w:rsidRPr="00101B12">
              <w:rPr>
                <w:sz w:val="20"/>
                <w:szCs w:val="20"/>
              </w:rPr>
              <w:t>причастия</w:t>
            </w:r>
            <w:proofErr w:type="spellEnd"/>
            <w:r w:rsidRPr="00101B12">
              <w:rPr>
                <w:sz w:val="20"/>
                <w:szCs w:val="20"/>
              </w:rPr>
              <w:t xml:space="preserve"> совершенного и несовершенного вида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орфографических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45</w:t>
            </w: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деепричастий.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орфографических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E37B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Морфологический разбор деепричастия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Навык морфологического разбора деепричастия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47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Повторение по теме «Деепричастие»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орфографических умений и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Контрольный диктант по теме «Деепричастие»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E37B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Анализ контрольного диктанта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Наречие как часть речи.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Наречие</w:t>
            </w:r>
            <w:r w:rsidRPr="00101B12">
              <w:rPr>
                <w:sz w:val="20"/>
                <w:szCs w:val="20"/>
              </w:rPr>
              <w:t xml:space="preserve"> как часть речи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умения находить наречия в тексте, определять их синтаксическую роль.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Смысловые группы наречий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определять смысловые группы наречий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Смысловые группы </w:t>
            </w:r>
            <w:proofErr w:type="spellStart"/>
            <w:r w:rsidRPr="00101B12">
              <w:rPr>
                <w:sz w:val="20"/>
                <w:szCs w:val="20"/>
              </w:rPr>
              <w:t>наречий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рактикум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орфографических навыков.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  <w:lang w:val="en-US"/>
              </w:rPr>
              <w:t>P</w:t>
            </w:r>
            <w:r w:rsidRPr="00101B12">
              <w:rPr>
                <w:sz w:val="20"/>
                <w:szCs w:val="20"/>
              </w:rPr>
              <w:t>.</w:t>
            </w:r>
            <w:r w:rsidRPr="00101B12">
              <w:rPr>
                <w:sz w:val="20"/>
                <w:szCs w:val="20"/>
                <w:lang w:val="en-US"/>
              </w:rPr>
              <w:t>p</w:t>
            </w:r>
            <w:r w:rsidRPr="00101B12">
              <w:rPr>
                <w:sz w:val="20"/>
                <w:szCs w:val="20"/>
              </w:rPr>
              <w:t>.</w:t>
            </w:r>
          </w:p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Сочинение в форме дневниковых записей</w:t>
            </w:r>
          </w:p>
          <w:p w:rsidR="00AB6903" w:rsidRPr="00101B12" w:rsidRDefault="00AB6903" w:rsidP="00185399">
            <w:pPr>
              <w:widowControl w:val="0"/>
              <w:jc w:val="both"/>
              <w:rPr>
                <w:sz w:val="20"/>
                <w:szCs w:val="20"/>
              </w:rPr>
            </w:pPr>
            <w:r w:rsidRPr="00AD60E0">
              <w:rPr>
                <w:color w:val="FF0000"/>
                <w:sz w:val="20"/>
                <w:szCs w:val="20"/>
              </w:rPr>
              <w:t xml:space="preserve">Выявление единиц языка с национально-культурным компонентом значения в </w:t>
            </w:r>
            <w:r w:rsidRPr="00AD60E0">
              <w:rPr>
                <w:color w:val="FF0000"/>
                <w:sz w:val="20"/>
                <w:szCs w:val="20"/>
              </w:rPr>
              <w:lastRenderedPageBreak/>
              <w:t xml:space="preserve">произведениях устного народного творчества, в художественной литературе и исторических текстах;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умения писать сочинения в жанре дневниковых записей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Степени сравнения наречий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Разряды наречий. Степени сравнения наречий, их образование. </w:t>
            </w: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Вопрос о словах категории состояния и модальных словах в системе частей речи.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Общая характеристика служебных частей речи; их отличия </w:t>
            </w:r>
            <w:proofErr w:type="gramStart"/>
            <w:r w:rsidRPr="00101B12">
              <w:rPr>
                <w:sz w:val="20"/>
                <w:szCs w:val="20"/>
              </w:rPr>
              <w:t>от</w:t>
            </w:r>
            <w:proofErr w:type="gramEnd"/>
            <w:r w:rsidRPr="00101B12">
              <w:rPr>
                <w:sz w:val="20"/>
                <w:szCs w:val="20"/>
              </w:rPr>
              <w:t xml:space="preserve"> самостоятельных.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образовывать наречия в сравнительной и превосходной степени, умение отличать их от степени сравнения имён прилагательных.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Морфологический разбор наречия.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морфологического разбора наречия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Слитное и раздельное написание НЕ с наречиями на </w:t>
            </w:r>
            <w:proofErr w:type="gramStart"/>
            <w:r w:rsidRPr="00101B12">
              <w:rPr>
                <w:sz w:val="20"/>
                <w:szCs w:val="20"/>
              </w:rPr>
              <w:t>-о</w:t>
            </w:r>
            <w:proofErr w:type="gramEnd"/>
            <w:r w:rsidRPr="00101B12">
              <w:rPr>
                <w:sz w:val="20"/>
                <w:szCs w:val="20"/>
              </w:rPr>
              <w:t xml:space="preserve"> и -е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</w:t>
            </w:r>
            <w:proofErr w:type="gramStart"/>
            <w:r w:rsidRPr="00101B12">
              <w:rPr>
                <w:sz w:val="20"/>
                <w:szCs w:val="20"/>
              </w:rPr>
              <w:t xml:space="preserve"> Н</w:t>
            </w:r>
            <w:proofErr w:type="gramEnd"/>
            <w:r w:rsidRPr="00101B12">
              <w:rPr>
                <w:sz w:val="20"/>
                <w:szCs w:val="20"/>
              </w:rPr>
              <w:t>е с наречиями.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Буквы</w:t>
            </w:r>
            <w:proofErr w:type="gramStart"/>
            <w:r w:rsidRPr="00101B12">
              <w:rPr>
                <w:sz w:val="20"/>
                <w:szCs w:val="20"/>
              </w:rPr>
              <w:t xml:space="preserve"> Е</w:t>
            </w:r>
            <w:proofErr w:type="gramEnd"/>
            <w:r w:rsidRPr="00101B12">
              <w:rPr>
                <w:sz w:val="20"/>
                <w:szCs w:val="20"/>
              </w:rPr>
              <w:t xml:space="preserve"> и </w:t>
            </w:r>
            <w:proofErr w:type="spellStart"/>
            <w:r w:rsidRPr="00101B12">
              <w:rPr>
                <w:sz w:val="20"/>
                <w:szCs w:val="20"/>
              </w:rPr>
              <w:t>И</w:t>
            </w:r>
            <w:proofErr w:type="spellEnd"/>
            <w:r w:rsidRPr="00101B12">
              <w:rPr>
                <w:sz w:val="20"/>
                <w:szCs w:val="20"/>
              </w:rPr>
              <w:t xml:space="preserve"> в приставках НЕ и НИ отрицательных наречий.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умения различать на письме буквы Е-И в приставках Н</w:t>
            </w:r>
            <w:proofErr w:type="gramStart"/>
            <w:r w:rsidRPr="00101B12">
              <w:rPr>
                <w:sz w:val="20"/>
                <w:szCs w:val="20"/>
              </w:rPr>
              <w:t>е-</w:t>
            </w:r>
            <w:proofErr w:type="gramEnd"/>
            <w:r w:rsidRPr="00101B12">
              <w:rPr>
                <w:sz w:val="20"/>
                <w:szCs w:val="20"/>
              </w:rPr>
              <w:t>, НИ-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Н и НН в наречиях на </w:t>
            </w:r>
            <w:proofErr w:type="gramStart"/>
            <w:r w:rsidRPr="00101B12">
              <w:rPr>
                <w:sz w:val="20"/>
                <w:szCs w:val="20"/>
              </w:rPr>
              <w:t>-о</w:t>
            </w:r>
            <w:proofErr w:type="gramEnd"/>
            <w:r w:rsidRPr="00101B12">
              <w:rPr>
                <w:sz w:val="20"/>
                <w:szCs w:val="20"/>
              </w:rPr>
              <w:t xml:space="preserve"> и -е.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Н-НН в наречиях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59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</w:t>
            </w:r>
            <w:r w:rsidRPr="00101B12">
              <w:rPr>
                <w:sz w:val="20"/>
                <w:szCs w:val="20"/>
              </w:rPr>
              <w:t>Сочинение-описание.</w:t>
            </w:r>
          </w:p>
          <w:p w:rsidR="00AB6903" w:rsidRPr="0008446D" w:rsidRDefault="00AB6903" w:rsidP="00185399">
            <w:pPr>
              <w:jc w:val="both"/>
              <w:rPr>
                <w:color w:val="FF0000"/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Текст как продукт речевой деятельности. Функциональн</w:t>
            </w:r>
            <w:proofErr w:type="gramStart"/>
            <w:r w:rsidRPr="0008446D">
              <w:rPr>
                <w:color w:val="FF0000"/>
                <w:sz w:val="20"/>
                <w:szCs w:val="20"/>
              </w:rPr>
              <w:t>о-</w:t>
            </w:r>
            <w:proofErr w:type="gramEnd"/>
            <w:r w:rsidRPr="0008446D">
              <w:rPr>
                <w:color w:val="FF0000"/>
                <w:sz w:val="20"/>
                <w:szCs w:val="20"/>
              </w:rPr>
              <w:t xml:space="preserve"> смысловые типы текста. Повествование, описание, рассуждение. Их признаки.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умения писать сочинения в жанре заметки или репортажа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583B26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Буквы</w:t>
            </w:r>
            <w:proofErr w:type="gramStart"/>
            <w:r w:rsidRPr="00101B12">
              <w:rPr>
                <w:sz w:val="20"/>
                <w:szCs w:val="20"/>
              </w:rPr>
              <w:t xml:space="preserve"> О</w:t>
            </w:r>
            <w:proofErr w:type="gramEnd"/>
            <w:r w:rsidRPr="00101B12">
              <w:rPr>
                <w:sz w:val="20"/>
                <w:szCs w:val="20"/>
              </w:rPr>
              <w:t xml:space="preserve"> и Е после шипящих на конце наречий.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Разряды наречий. Степени сравнения наречий, их образование. </w:t>
            </w: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Вопрос о словах категории состояния и модальных словах в системе частей речи.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Общая характеристика служебных частей речи; их отличия </w:t>
            </w:r>
            <w:proofErr w:type="gramStart"/>
            <w:r w:rsidRPr="00101B12">
              <w:rPr>
                <w:sz w:val="20"/>
                <w:szCs w:val="20"/>
              </w:rPr>
              <w:t>от</w:t>
            </w:r>
            <w:proofErr w:type="gramEnd"/>
            <w:r w:rsidRPr="00101B12">
              <w:rPr>
                <w:sz w:val="20"/>
                <w:szCs w:val="20"/>
              </w:rPr>
              <w:t xml:space="preserve"> самостоятельных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Формирование навыка написания букв </w:t>
            </w:r>
            <w:proofErr w:type="gramStart"/>
            <w:r w:rsidRPr="00101B12">
              <w:rPr>
                <w:sz w:val="20"/>
                <w:szCs w:val="20"/>
              </w:rPr>
              <w:t>О-Е</w:t>
            </w:r>
            <w:proofErr w:type="gramEnd"/>
            <w:r w:rsidRPr="00101B12">
              <w:rPr>
                <w:sz w:val="20"/>
                <w:szCs w:val="20"/>
              </w:rPr>
              <w:t xml:space="preserve"> после шипящих на конце наречий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583B26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Буквы</w:t>
            </w:r>
            <w:proofErr w:type="gramStart"/>
            <w:r w:rsidRPr="00101B12">
              <w:rPr>
                <w:sz w:val="20"/>
                <w:szCs w:val="20"/>
              </w:rPr>
              <w:t xml:space="preserve"> О</w:t>
            </w:r>
            <w:proofErr w:type="gramEnd"/>
            <w:r w:rsidRPr="00101B12">
              <w:rPr>
                <w:sz w:val="20"/>
                <w:szCs w:val="20"/>
              </w:rPr>
              <w:t xml:space="preserve"> и А на конце наречий с приставками ИЗ, ДО, С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Формирование навыка написания букв </w:t>
            </w:r>
            <w:proofErr w:type="gramStart"/>
            <w:r w:rsidRPr="00101B12">
              <w:rPr>
                <w:sz w:val="20"/>
                <w:szCs w:val="20"/>
              </w:rPr>
              <w:t>О-А</w:t>
            </w:r>
            <w:proofErr w:type="gramEnd"/>
            <w:r w:rsidRPr="00101B12">
              <w:rPr>
                <w:sz w:val="20"/>
                <w:szCs w:val="20"/>
              </w:rPr>
              <w:t xml:space="preserve"> на конце наречий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  <w:lang w:val="en-US"/>
              </w:rPr>
            </w:pPr>
            <w:r w:rsidRPr="00101B12">
              <w:rPr>
                <w:sz w:val="20"/>
                <w:szCs w:val="20"/>
              </w:rPr>
              <w:t>62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Дефис между частями слова в наречиях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наречий через дефис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583B26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слитного и раздельного написания наречий, обогащение словарного запаса.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583B26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Мягкий знак после шипящих на конце наречий.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употребления мягкого знака в наречиях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583B26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Повторение и систематизация изученного по теме «Наречие».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Систематизация знаний, умений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Контрольный диктант по теме «Наречие»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FD27A3" w:rsidP="00FD2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2B01">
              <w:rPr>
                <w:sz w:val="20"/>
                <w:szCs w:val="20"/>
              </w:rPr>
              <w:t>.03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/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Категория состояния</w:t>
            </w:r>
          </w:p>
          <w:p w:rsidR="00AB6903" w:rsidRPr="00101B12" w:rsidRDefault="00AB6903" w:rsidP="0018539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категории состояния, их значение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260849" w:rsidP="00583B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Значения слов категории состояния.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категории состояния, их значение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выделять слова категории состояния, определять их значение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E42A27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69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Самостоятельные и служебные части речи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Закрепление навыков о самостоятельных и служебных частях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2612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  <w:r w:rsidR="002612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E42A27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Предлог как часть речи.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Предлог</w:t>
            </w:r>
            <w:r w:rsidRPr="00101B12">
              <w:rPr>
                <w:i/>
                <w:sz w:val="20"/>
                <w:szCs w:val="20"/>
              </w:rPr>
              <w:t xml:space="preserve"> </w:t>
            </w:r>
            <w:r w:rsidRPr="00101B12">
              <w:rPr>
                <w:sz w:val="20"/>
                <w:szCs w:val="20"/>
              </w:rPr>
              <w:t>как часть речи. Производные и непроизводные предлоги. Простые и составные предлоги.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выделять предлог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E42A27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Употребление предлогов.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Знания о многозначности предлогов. Формирование орфографических умений и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Непроизводные и производные предлоги.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отличать производные и непроизводные предлоги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5D6FA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Простые и составные предлоги.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Морфологический разбор предлога.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отличать простые и составные предлоги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5D6FA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>/р Сочинение на лингвистическую тему</w:t>
            </w:r>
          </w:p>
          <w:p w:rsidR="00AB6903" w:rsidRPr="00AD60E0" w:rsidRDefault="00AB6903" w:rsidP="00185399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AD60E0">
              <w:rPr>
                <w:color w:val="FF0000"/>
                <w:sz w:val="20"/>
                <w:szCs w:val="20"/>
              </w:rPr>
              <w:t>Написание сочинений (в том числе отзывов и рецензий) различных функциональных стилей с использованием разных функционально-смысловых типов речи и их комбинаций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писать сочинение на лингвистическую тему. Совершенствование навыка доказывать, аргументировать</w:t>
            </w:r>
            <w:proofErr w:type="gramStart"/>
            <w:r w:rsidRPr="00101B12">
              <w:rPr>
                <w:sz w:val="20"/>
                <w:szCs w:val="20"/>
              </w:rPr>
              <w:t xml:space="preserve"> ,</w:t>
            </w:r>
            <w:proofErr w:type="gramEnd"/>
            <w:r w:rsidRPr="00101B12">
              <w:rPr>
                <w:sz w:val="20"/>
                <w:szCs w:val="20"/>
              </w:rPr>
              <w:t>делать выводы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Слитное и раздельное написание производных предлогов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навыков слитного и раздельного написания предлогов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Союз как часть речи. Простые и составные союзы.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Союз</w:t>
            </w:r>
            <w:r w:rsidRPr="00101B12">
              <w:rPr>
                <w:sz w:val="20"/>
                <w:szCs w:val="20"/>
              </w:rPr>
              <w:t xml:space="preserve"> как часть речи. Союзы сочинительные и подчинительные, их разряды. Союзы простые и составные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составлять блок-схемы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Сочинительные и подчинительные союзы.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отличать сочинительные и подчинительные союзы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Запятая перед союзами в сложном предложении.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постановки запятой в сложном предложении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79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Сочинительные союзы.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находить сочинительные союзы в предложении и определять их роль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Подчинительные союзы.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 xml:space="preserve">Умение находить </w:t>
            </w:r>
            <w:proofErr w:type="gramStart"/>
            <w:r w:rsidRPr="00101B12">
              <w:rPr>
                <w:sz w:val="20"/>
                <w:szCs w:val="20"/>
              </w:rPr>
              <w:t>подчинительные</w:t>
            </w:r>
            <w:proofErr w:type="gramEnd"/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союзы в предложении и определять их роль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Морфологический разбор союза.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Формировать навыки морфологического разбора союза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Слитное написание союзов ТОЖЕ, ТАКЖЕ, ЧТОБЫ.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навыков слитного и раздельного написания союзов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 </w:t>
            </w:r>
            <w:r w:rsidRPr="00101B12">
              <w:rPr>
                <w:sz w:val="20"/>
                <w:szCs w:val="20"/>
              </w:rPr>
              <w:t>Сочинение публицистического стиля о пользе чтения.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Основные особенности разговорной речи,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08446D">
              <w:rPr>
                <w:color w:val="FF0000"/>
                <w:sz w:val="20"/>
                <w:szCs w:val="20"/>
              </w:rPr>
              <w:t>функциональных стиле</w:t>
            </w:r>
            <w:proofErr w:type="gramStart"/>
            <w:r w:rsidRPr="0008446D">
              <w:rPr>
                <w:color w:val="FF0000"/>
                <w:sz w:val="20"/>
                <w:szCs w:val="20"/>
              </w:rPr>
              <w:t>й(</w:t>
            </w:r>
            <w:proofErr w:type="gramEnd"/>
            <w:r w:rsidRPr="0008446D">
              <w:rPr>
                <w:color w:val="FF0000"/>
                <w:sz w:val="20"/>
                <w:szCs w:val="20"/>
              </w:rPr>
              <w:t>научного, публицистического,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08446D">
              <w:rPr>
                <w:color w:val="FF0000"/>
                <w:sz w:val="20"/>
                <w:szCs w:val="20"/>
              </w:rPr>
              <w:t>официально- делового)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Обобщение сведений о предлогах  союзах.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Союз</w:t>
            </w:r>
            <w:r w:rsidRPr="00101B12">
              <w:rPr>
                <w:sz w:val="20"/>
                <w:szCs w:val="20"/>
              </w:rPr>
              <w:t xml:space="preserve"> как часть речи.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7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Контрольный диктант по теме «Написание союзов»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Частица как часть речи.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Частица</w:t>
            </w:r>
            <w:r w:rsidRPr="00101B12">
              <w:rPr>
                <w:sz w:val="20"/>
                <w:szCs w:val="20"/>
              </w:rPr>
              <w:t xml:space="preserve"> как часть речи. Разряды частиц по значению и употреблению.</w:t>
            </w: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Получить представление о частице как служебной части речи. Умение отличать частицу от других частей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Разряды частиц. Формообразующие частицы.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находить частицы в тексте, определять формообразующие частицы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DD1892">
        <w:trPr>
          <w:trHeight w:val="1466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Модальные частицы.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Уметь находить частицы в тексте, определять смысловые частицы и их значение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89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Раздельное и дефисное написание частиц.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дефисного написания частиц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B55E04">
        <w:trPr>
          <w:trHeight w:val="77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Морфологический разбор частиц.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морфологического разбора частицы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AB6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Отрицательные частицы.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навыка написания отрицательных частиц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55E04">
              <w:rPr>
                <w:sz w:val="20"/>
                <w:szCs w:val="20"/>
              </w:rPr>
              <w:t>.02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Различение на письме частиц НЕ и НИ.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умения различать частицы НЕ и 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</w:tr>
      <w:tr w:rsidR="00AB6903" w:rsidRPr="00101B12" w:rsidTr="00AB6903">
        <w:trPr>
          <w:trHeight w:val="113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bookmarkStart w:id="0" w:name="_GoBack" w:colFirst="0" w:colLast="5"/>
            <w:r w:rsidRPr="00101B12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widowControl w:val="0"/>
              <w:ind w:firstLine="567"/>
              <w:jc w:val="both"/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 xml:space="preserve">/р. </w:t>
            </w:r>
            <w:r w:rsidRPr="00101B12">
              <w:rPr>
                <w:sz w:val="20"/>
                <w:szCs w:val="20"/>
              </w:rPr>
              <w:t>Сочинение-рассказ по данному сюжету.</w:t>
            </w:r>
            <w:r>
              <w:rPr>
                <w:sz w:val="22"/>
              </w:rPr>
              <w:t xml:space="preserve"> </w:t>
            </w:r>
          </w:p>
          <w:p w:rsidR="00AB6903" w:rsidRPr="00AD60E0" w:rsidRDefault="00AB6903" w:rsidP="00185399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2"/>
              </w:rPr>
              <w:t xml:space="preserve"> </w:t>
            </w:r>
            <w:r w:rsidRPr="00AD60E0">
              <w:rPr>
                <w:color w:val="FF0000"/>
                <w:sz w:val="20"/>
                <w:szCs w:val="20"/>
              </w:rPr>
              <w:t>Создание собственных письменных текстов на актуальные социально-культурные, нравственно-этические, со-</w:t>
            </w:r>
            <w:proofErr w:type="spellStart"/>
            <w:r w:rsidRPr="00AD60E0">
              <w:rPr>
                <w:color w:val="FF0000"/>
                <w:sz w:val="20"/>
                <w:szCs w:val="20"/>
              </w:rPr>
              <w:t>циально</w:t>
            </w:r>
            <w:proofErr w:type="spellEnd"/>
            <w:r w:rsidRPr="00AD60E0">
              <w:rPr>
                <w:color w:val="FF0000"/>
                <w:sz w:val="20"/>
                <w:szCs w:val="20"/>
              </w:rPr>
              <w:t>-бытовые, учебные и др. темы на основе отбора необходимой информации.</w:t>
            </w:r>
          </w:p>
          <w:p w:rsidR="00AB6903" w:rsidRPr="005B2E89" w:rsidRDefault="00AB6903" w:rsidP="00185399">
            <w:pPr>
              <w:widowControl w:val="0"/>
              <w:spacing w:before="4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5B2E89" w:rsidRDefault="00AB6903" w:rsidP="00185399">
            <w:pPr>
              <w:widowControl w:val="0"/>
              <w:spacing w:before="40"/>
              <w:ind w:firstLine="567"/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выстраивать схему текста-повествования.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B55E04" w:rsidP="00B55E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Различение на письме частицы НЕ и приставки НЕ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Частица</w:t>
            </w:r>
            <w:r w:rsidRPr="00101B12">
              <w:rPr>
                <w:sz w:val="20"/>
                <w:szCs w:val="20"/>
              </w:rPr>
              <w:t xml:space="preserve"> как часть речи. Разряды частиц по значению и употреблению.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различать частицу и приставку 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Различение на письме частицы НИ,  приставки НИ, союза НИ- НИ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Умение различать частицу и приставку 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101B12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101B12">
              <w:rPr>
                <w:b/>
                <w:bCs/>
                <w:sz w:val="20"/>
                <w:szCs w:val="20"/>
              </w:rPr>
              <w:t>/р. Контрольное сочинение</w:t>
            </w:r>
          </w:p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 w:rsidRPr="00AD60E0">
              <w:rPr>
                <w:color w:val="FF0000"/>
                <w:sz w:val="20"/>
                <w:szCs w:val="20"/>
              </w:rPr>
              <w:t>Написание сочинений (в том числе отзывов и рецензий) различных функциональных стилей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346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467F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97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Обобще</w:t>
            </w:r>
            <w:r w:rsidRPr="00101B12">
              <w:rPr>
                <w:sz w:val="20"/>
                <w:szCs w:val="20"/>
              </w:rPr>
              <w:softHyphen/>
              <w:t>ние и система</w:t>
            </w:r>
            <w:r w:rsidRPr="00101B12">
              <w:rPr>
                <w:sz w:val="20"/>
                <w:szCs w:val="20"/>
              </w:rPr>
              <w:softHyphen/>
              <w:t>тизация по теме «Частица»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AB6903" w:rsidRPr="00101B12" w:rsidRDefault="00AB6903" w:rsidP="00185399">
            <w:pPr>
              <w:widowControl w:val="0"/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>Частица</w:t>
            </w:r>
            <w:r w:rsidRPr="00101B12">
              <w:rPr>
                <w:sz w:val="20"/>
                <w:szCs w:val="20"/>
              </w:rPr>
              <w:t xml:space="preserve"> как часть речи.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Систематизация знаний по теме «Частица»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Cs/>
                <w:sz w:val="20"/>
                <w:szCs w:val="20"/>
              </w:rPr>
            </w:pPr>
            <w:r w:rsidRPr="00101B12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b/>
                <w:bCs/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Обобще</w:t>
            </w:r>
            <w:r w:rsidRPr="00101B12">
              <w:rPr>
                <w:sz w:val="20"/>
                <w:szCs w:val="20"/>
              </w:rPr>
              <w:softHyphen/>
              <w:t>ние и система</w:t>
            </w:r>
            <w:r w:rsidRPr="00101B12">
              <w:rPr>
                <w:sz w:val="20"/>
                <w:szCs w:val="20"/>
              </w:rPr>
              <w:softHyphen/>
              <w:t>тизация по теме «Частица»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917C1B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99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Частиц</w:t>
            </w:r>
            <w:proofErr w:type="gramStart"/>
            <w:r>
              <w:rPr>
                <w:sz w:val="20"/>
                <w:szCs w:val="20"/>
              </w:rPr>
              <w:t xml:space="preserve"> Н</w:t>
            </w:r>
            <w:proofErr w:type="gramEnd"/>
            <w:r>
              <w:rPr>
                <w:sz w:val="20"/>
                <w:szCs w:val="20"/>
              </w:rPr>
              <w:t>е и Ни.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3467F4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AB6903">
              <w:rPr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ED0FDC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100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pStyle w:val="4"/>
              <w:jc w:val="both"/>
              <w:rPr>
                <w:i w:val="0"/>
                <w:sz w:val="20"/>
                <w:szCs w:val="20"/>
              </w:rPr>
            </w:pPr>
            <w:r w:rsidRPr="00101B12">
              <w:rPr>
                <w:i w:val="0"/>
                <w:sz w:val="20"/>
                <w:szCs w:val="20"/>
              </w:rPr>
              <w:t>Междометие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widowControl w:val="0"/>
              <w:jc w:val="both"/>
              <w:rPr>
                <w:sz w:val="20"/>
                <w:szCs w:val="20"/>
              </w:rPr>
            </w:pPr>
            <w:r w:rsidRPr="00101B12">
              <w:rPr>
                <w:b/>
                <w:sz w:val="20"/>
                <w:szCs w:val="20"/>
              </w:rPr>
              <w:t xml:space="preserve">Междометие </w:t>
            </w:r>
            <w:r w:rsidRPr="00101B12">
              <w:rPr>
                <w:sz w:val="20"/>
                <w:szCs w:val="20"/>
              </w:rPr>
              <w:t xml:space="preserve">как особый разряд слов. Основные функции междометий. Разряды междометий. </w:t>
            </w: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Формирование орфографических и пунктуационных умений и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ED0FDC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</w:tr>
      <w:tr w:rsidR="00AB6903" w:rsidRPr="00101B12" w:rsidTr="00AB6903">
        <w:trPr>
          <w:trHeight w:val="4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101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C5830" w:rsidP="00185399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Административная контрольная работа</w:t>
            </w:r>
            <w:r w:rsidR="004A73F1">
              <w:rPr>
                <w:bCs/>
                <w:iCs/>
                <w:sz w:val="20"/>
                <w:szCs w:val="20"/>
              </w:rPr>
              <w:t xml:space="preserve"> (зачет)</w:t>
            </w:r>
            <w:r w:rsidR="00C634AA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C634AA" w:rsidP="00C634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</w:t>
            </w:r>
            <w:r w:rsidR="00AB6903" w:rsidRPr="00101B12">
              <w:rPr>
                <w:sz w:val="20"/>
                <w:szCs w:val="20"/>
              </w:rPr>
              <w:t>ить знания, полученные на уроках русского языка</w:t>
            </w:r>
            <w:r>
              <w:rPr>
                <w:sz w:val="20"/>
                <w:szCs w:val="20"/>
              </w:rPr>
              <w:t xml:space="preserve">. </w:t>
            </w:r>
            <w:r w:rsidR="00AB6903" w:rsidRPr="00101B12">
              <w:rPr>
                <w:sz w:val="20"/>
                <w:szCs w:val="20"/>
              </w:rPr>
              <w:t>Знать особенности текстов различных стилей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ED0FDC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</w:p>
        </w:tc>
      </w:tr>
      <w:tr w:rsidR="00AB6903" w:rsidRPr="00101B12" w:rsidTr="00C634AA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  <w:r w:rsidRPr="00101B12">
              <w:rPr>
                <w:sz w:val="20"/>
                <w:szCs w:val="20"/>
              </w:rPr>
              <w:t>102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C634AA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причастия и деепричастия 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4A73F1" w:rsidP="00185399">
            <w:pPr>
              <w:jc w:val="both"/>
              <w:rPr>
                <w:sz w:val="20"/>
                <w:szCs w:val="20"/>
              </w:rPr>
            </w:pPr>
            <w:r w:rsidRPr="004A73F1">
              <w:rPr>
                <w:sz w:val="20"/>
                <w:szCs w:val="20"/>
              </w:rPr>
              <w:t>Систематизация знаний по теме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B6903" w:rsidRPr="00101B12" w:rsidRDefault="00C634AA" w:rsidP="00185399">
            <w:pPr>
              <w:jc w:val="both"/>
              <w:rPr>
                <w:sz w:val="20"/>
                <w:szCs w:val="20"/>
              </w:rPr>
            </w:pPr>
            <w:r w:rsidRPr="00C634AA">
              <w:rPr>
                <w:sz w:val="20"/>
                <w:szCs w:val="20"/>
              </w:rPr>
              <w:t>Закрепить знания, полученные на уроках русского языка.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346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467F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03" w:rsidRPr="00101B12" w:rsidRDefault="00AB6903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C634AA" w:rsidRPr="00101B12" w:rsidTr="00C634AA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Pr="00101B12" w:rsidRDefault="00C634AA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Default="00C634AA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наречия и категории состояния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Pr="00101B12" w:rsidRDefault="004A73F1" w:rsidP="00185399">
            <w:pPr>
              <w:jc w:val="both"/>
              <w:rPr>
                <w:sz w:val="20"/>
                <w:szCs w:val="20"/>
              </w:rPr>
            </w:pPr>
            <w:r w:rsidRPr="004A73F1">
              <w:rPr>
                <w:sz w:val="20"/>
                <w:szCs w:val="20"/>
              </w:rPr>
              <w:t>Систематизация знаний по теме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Pr="00101B12" w:rsidRDefault="00C634AA" w:rsidP="00185399">
            <w:pPr>
              <w:jc w:val="both"/>
              <w:rPr>
                <w:sz w:val="20"/>
                <w:szCs w:val="20"/>
              </w:rPr>
            </w:pPr>
            <w:r w:rsidRPr="00C634AA">
              <w:rPr>
                <w:sz w:val="20"/>
                <w:szCs w:val="20"/>
              </w:rPr>
              <w:t>Закрепить знания, полученные на уроках русского языка.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AA" w:rsidRDefault="00C634AA" w:rsidP="00346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AA" w:rsidRPr="00101B12" w:rsidRDefault="00C634AA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C634AA" w:rsidRPr="00101B12" w:rsidTr="00C634AA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Pr="00101B12" w:rsidRDefault="00C634AA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Default="00C634AA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служебных частей речи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Pr="00101B12" w:rsidRDefault="004A73F1" w:rsidP="00185399">
            <w:pPr>
              <w:jc w:val="both"/>
              <w:rPr>
                <w:sz w:val="20"/>
                <w:szCs w:val="20"/>
              </w:rPr>
            </w:pPr>
            <w:r w:rsidRPr="004A73F1">
              <w:rPr>
                <w:sz w:val="20"/>
                <w:szCs w:val="20"/>
              </w:rPr>
              <w:t>Систематизация знаний по теме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C634AA" w:rsidRPr="00101B12" w:rsidRDefault="00C634AA" w:rsidP="00185399">
            <w:pPr>
              <w:jc w:val="both"/>
              <w:rPr>
                <w:sz w:val="20"/>
                <w:szCs w:val="20"/>
              </w:rPr>
            </w:pPr>
            <w:r w:rsidRPr="00C634AA">
              <w:rPr>
                <w:sz w:val="20"/>
                <w:szCs w:val="20"/>
              </w:rPr>
              <w:t>Закрепить знания, полученные на уроках русского языка.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AA" w:rsidRDefault="00C634AA" w:rsidP="00346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AA" w:rsidRPr="00101B12" w:rsidRDefault="00C634AA" w:rsidP="00185399">
            <w:pPr>
              <w:jc w:val="both"/>
              <w:rPr>
                <w:sz w:val="20"/>
                <w:szCs w:val="20"/>
              </w:rPr>
            </w:pPr>
          </w:p>
        </w:tc>
      </w:tr>
      <w:tr w:rsidR="004A73F1" w:rsidRPr="00101B12" w:rsidTr="00C634AA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A73F1" w:rsidRDefault="004A73F1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A73F1" w:rsidRDefault="004A73F1" w:rsidP="001853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4A73F1" w:rsidRPr="00101B12" w:rsidRDefault="004A73F1" w:rsidP="00185399">
            <w:pPr>
              <w:jc w:val="both"/>
              <w:rPr>
                <w:sz w:val="20"/>
                <w:szCs w:val="20"/>
              </w:rPr>
            </w:pPr>
            <w:r w:rsidRPr="004A73F1">
              <w:rPr>
                <w:sz w:val="20"/>
                <w:szCs w:val="20"/>
              </w:rPr>
              <w:t>Систематизация знаний по теме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A73F1" w:rsidRPr="00C634AA" w:rsidRDefault="004A73F1" w:rsidP="001853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F1" w:rsidRDefault="004A73F1" w:rsidP="00346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F1" w:rsidRPr="00101B12" w:rsidRDefault="004A73F1" w:rsidP="00185399">
            <w:pPr>
              <w:jc w:val="both"/>
              <w:rPr>
                <w:sz w:val="20"/>
                <w:szCs w:val="20"/>
              </w:rPr>
            </w:pPr>
          </w:p>
        </w:tc>
      </w:tr>
      <w:bookmarkEnd w:id="0"/>
    </w:tbl>
    <w:p w:rsidR="009B7CEA" w:rsidRDefault="009B7CEA" w:rsidP="00916740"/>
    <w:sectPr w:rsidR="009B7CEA" w:rsidSect="0074297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B"/>
    <w:multiLevelType w:val="singleLevel"/>
    <w:tmpl w:val="0000000B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2">
    <w:nsid w:val="0000000D"/>
    <w:multiLevelType w:val="singleLevel"/>
    <w:tmpl w:val="0000000D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13"/>
    <w:multiLevelType w:val="singleLevel"/>
    <w:tmpl w:val="000000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4"/>
    <w:multiLevelType w:val="singleLevel"/>
    <w:tmpl w:val="000000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5"/>
    <w:multiLevelType w:val="singleLevel"/>
    <w:tmpl w:val="0000001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</w:abstractNum>
  <w:abstractNum w:abstractNumId="7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AF7A87"/>
    <w:multiLevelType w:val="hybridMultilevel"/>
    <w:tmpl w:val="2FD2E79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110F254C"/>
    <w:multiLevelType w:val="hybridMultilevel"/>
    <w:tmpl w:val="1BF4CD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D54DBE"/>
    <w:multiLevelType w:val="hybridMultilevel"/>
    <w:tmpl w:val="96FE2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9867D5"/>
    <w:multiLevelType w:val="hybridMultilevel"/>
    <w:tmpl w:val="084C90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2EC653A"/>
    <w:multiLevelType w:val="hybridMultilevel"/>
    <w:tmpl w:val="4022B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1C41AF"/>
    <w:multiLevelType w:val="hybridMultilevel"/>
    <w:tmpl w:val="96FE2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0E2D10"/>
    <w:multiLevelType w:val="hybridMultilevel"/>
    <w:tmpl w:val="96FE2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785F4A"/>
    <w:multiLevelType w:val="hybridMultilevel"/>
    <w:tmpl w:val="C3067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4255A2"/>
    <w:multiLevelType w:val="hybridMultilevel"/>
    <w:tmpl w:val="49A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983077"/>
    <w:multiLevelType w:val="hybridMultilevel"/>
    <w:tmpl w:val="96FE2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451994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9B2582"/>
    <w:multiLevelType w:val="hybridMultilevel"/>
    <w:tmpl w:val="93687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D42480"/>
    <w:multiLevelType w:val="hybridMultilevel"/>
    <w:tmpl w:val="9F40F8E2"/>
    <w:lvl w:ilvl="0" w:tplc="00000013"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>
    <w:nsid w:val="78F40110"/>
    <w:multiLevelType w:val="hybridMultilevel"/>
    <w:tmpl w:val="89CE0DA2"/>
    <w:lvl w:ilvl="0" w:tplc="1D06D25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DC04D2"/>
    <w:multiLevelType w:val="hybridMultilevel"/>
    <w:tmpl w:val="264C7D86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1"/>
  </w:num>
  <w:num w:numId="5">
    <w:abstractNumId w:val="26"/>
  </w:num>
  <w:num w:numId="6">
    <w:abstractNumId w:val="9"/>
  </w:num>
  <w:num w:numId="7">
    <w:abstractNumId w:val="7"/>
  </w:num>
  <w:num w:numId="8">
    <w:abstractNumId w:val="10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8"/>
  </w:num>
  <w:num w:numId="12">
    <w:abstractNumId w:val="14"/>
  </w:num>
  <w:num w:numId="13">
    <w:abstractNumId w:val="20"/>
  </w:num>
  <w:num w:numId="14">
    <w:abstractNumId w:val="16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2"/>
  </w:num>
  <w:num w:numId="18">
    <w:abstractNumId w:val="11"/>
  </w:num>
  <w:num w:numId="19">
    <w:abstractNumId w:val="0"/>
  </w:num>
  <w:num w:numId="20">
    <w:abstractNumId w:val="12"/>
  </w:num>
  <w:num w:numId="21">
    <w:abstractNumId w:val="1"/>
  </w:num>
  <w:num w:numId="22">
    <w:abstractNumId w:val="2"/>
  </w:num>
  <w:num w:numId="23">
    <w:abstractNumId w:val="4"/>
  </w:num>
  <w:num w:numId="24">
    <w:abstractNumId w:val="5"/>
  </w:num>
  <w:num w:numId="25">
    <w:abstractNumId w:val="6"/>
  </w:num>
  <w:num w:numId="26">
    <w:abstractNumId w:val="3"/>
  </w:num>
  <w:num w:numId="27">
    <w:abstractNumId w:val="2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BC4"/>
    <w:rsid w:val="00076C71"/>
    <w:rsid w:val="00093458"/>
    <w:rsid w:val="000C4AF5"/>
    <w:rsid w:val="000E7439"/>
    <w:rsid w:val="000F5737"/>
    <w:rsid w:val="00104642"/>
    <w:rsid w:val="00161527"/>
    <w:rsid w:val="00185399"/>
    <w:rsid w:val="001A6254"/>
    <w:rsid w:val="001B701E"/>
    <w:rsid w:val="00253CA2"/>
    <w:rsid w:val="00260849"/>
    <w:rsid w:val="00261228"/>
    <w:rsid w:val="0028130F"/>
    <w:rsid w:val="002A44F5"/>
    <w:rsid w:val="003043E8"/>
    <w:rsid w:val="003467F4"/>
    <w:rsid w:val="003751CE"/>
    <w:rsid w:val="00375E11"/>
    <w:rsid w:val="003A6435"/>
    <w:rsid w:val="004A73F1"/>
    <w:rsid w:val="00573DE7"/>
    <w:rsid w:val="00583B26"/>
    <w:rsid w:val="005D6FAB"/>
    <w:rsid w:val="006407B3"/>
    <w:rsid w:val="006805B6"/>
    <w:rsid w:val="006938F6"/>
    <w:rsid w:val="007027C6"/>
    <w:rsid w:val="0074160A"/>
    <w:rsid w:val="00742970"/>
    <w:rsid w:val="00783A0C"/>
    <w:rsid w:val="007C359D"/>
    <w:rsid w:val="008973F0"/>
    <w:rsid w:val="008B70C0"/>
    <w:rsid w:val="008B7FA8"/>
    <w:rsid w:val="00916740"/>
    <w:rsid w:val="00917C1B"/>
    <w:rsid w:val="0095075B"/>
    <w:rsid w:val="00990110"/>
    <w:rsid w:val="009B7CEA"/>
    <w:rsid w:val="00A0335F"/>
    <w:rsid w:val="00A37C8E"/>
    <w:rsid w:val="00A4123B"/>
    <w:rsid w:val="00AA43C1"/>
    <w:rsid w:val="00AB6903"/>
    <w:rsid w:val="00AC5830"/>
    <w:rsid w:val="00B248EB"/>
    <w:rsid w:val="00B55E04"/>
    <w:rsid w:val="00B70E00"/>
    <w:rsid w:val="00BC599E"/>
    <w:rsid w:val="00C0076D"/>
    <w:rsid w:val="00C54F1D"/>
    <w:rsid w:val="00C634AA"/>
    <w:rsid w:val="00C92B01"/>
    <w:rsid w:val="00CA6478"/>
    <w:rsid w:val="00CD32D2"/>
    <w:rsid w:val="00CF4D14"/>
    <w:rsid w:val="00D043D7"/>
    <w:rsid w:val="00D809A3"/>
    <w:rsid w:val="00DA3ED0"/>
    <w:rsid w:val="00DD1892"/>
    <w:rsid w:val="00DF42F4"/>
    <w:rsid w:val="00E053EC"/>
    <w:rsid w:val="00E37BC4"/>
    <w:rsid w:val="00E410FA"/>
    <w:rsid w:val="00E42A27"/>
    <w:rsid w:val="00E42CA5"/>
    <w:rsid w:val="00E51FDF"/>
    <w:rsid w:val="00E778FD"/>
    <w:rsid w:val="00ED0FDC"/>
    <w:rsid w:val="00FD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7BC4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E37B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7B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37BC4"/>
    <w:pPr>
      <w:keepNext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C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37B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37BC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styleId="a3">
    <w:name w:val="Table Grid"/>
    <w:basedOn w:val="a1"/>
    <w:rsid w:val="00E37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37BC4"/>
    <w:rPr>
      <w:szCs w:val="20"/>
    </w:rPr>
  </w:style>
  <w:style w:type="character" w:customStyle="1" w:styleId="a5">
    <w:name w:val="Основной текст Знак"/>
    <w:basedOn w:val="a0"/>
    <w:link w:val="a4"/>
    <w:rsid w:val="00E37B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185399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74160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41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4160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813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3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7BC4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E37B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7B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37BC4"/>
    <w:pPr>
      <w:keepNext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C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37B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37BC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styleId="a3">
    <w:name w:val="Table Grid"/>
    <w:basedOn w:val="a1"/>
    <w:rsid w:val="00E37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37BC4"/>
    <w:rPr>
      <w:szCs w:val="20"/>
    </w:rPr>
  </w:style>
  <w:style w:type="character" w:customStyle="1" w:styleId="a5">
    <w:name w:val="Основной текст Знак"/>
    <w:basedOn w:val="a0"/>
    <w:link w:val="a4"/>
    <w:rsid w:val="00E37B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185399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74160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41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4160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813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3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9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9151394.ru/" TargetMode="External"/><Relationship Id="rId13" Type="http://schemas.openxmlformats.org/officeDocument/2006/relationships/hyperlink" Target="http://schools.techno.ru/" TargetMode="External"/><Relationship Id="rId18" Type="http://schemas.openxmlformats.org/officeDocument/2006/relationships/hyperlink" Target="http://www.navigator.gramota.ru/" TargetMode="External"/><Relationship Id="rId26" Type="http://schemas.openxmlformats.org/officeDocument/2006/relationships/hyperlink" Target="http://www.megakm.ru/ojigov/" TargetMode="External"/><Relationship Id="rId39" Type="http://schemas.openxmlformats.org/officeDocument/2006/relationships/hyperlink" Target="http://www.rusword.com.u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hilology.ru/default.htm" TargetMode="External"/><Relationship Id="rId34" Type="http://schemas.openxmlformats.org/officeDocument/2006/relationships/hyperlink" Target="http://www.repetitor.h1.ru/programms.html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ege.edu.ru/" TargetMode="Externa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mapryal.org/" TargetMode="External"/><Relationship Id="rId25" Type="http://schemas.openxmlformats.org/officeDocument/2006/relationships/hyperlink" Target="http://www.rusfam.ru/" TargetMode="External"/><Relationship Id="rId33" Type="http://schemas.openxmlformats.org/officeDocument/2006/relationships/hyperlink" Target="http://slovar.boom.ru/" TargetMode="External"/><Relationship Id="rId38" Type="http://schemas.openxmlformats.org/officeDocument/2006/relationships/hyperlink" Target="http://likbez.h1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diaterra.ru/ruslang/" TargetMode="External"/><Relationship Id="rId20" Type="http://schemas.openxmlformats.org/officeDocument/2006/relationships/hyperlink" Target="http://yamal.org/ook/" TargetMode="External"/><Relationship Id="rId29" Type="http://schemas.openxmlformats.org/officeDocument/2006/relationships/hyperlink" Target="http://www.ipmce.su/~lib/osn_prav.htm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g.ru/" TargetMode="External"/><Relationship Id="rId24" Type="http://schemas.openxmlformats.org/officeDocument/2006/relationships/hyperlink" Target="http://www.vedomosty.spb.ru/2001/arts/spbved-2473-art-17.html" TargetMode="External"/><Relationship Id="rId32" Type="http://schemas.openxmlformats.org/officeDocument/2006/relationships/hyperlink" Target="http://www.slovari.ru/lang/ru/" TargetMode="External"/><Relationship Id="rId37" Type="http://schemas.openxmlformats.org/officeDocument/2006/relationships/hyperlink" Target="http://www.ipk.edu.yar.ru/resource/distant/russian_language/index3.htm" TargetMode="External"/><Relationship Id="rId40" Type="http://schemas.openxmlformats.org/officeDocument/2006/relationships/hyperlink" Target="http://www.cde.spbstu.ru/test_Rus_St/register_rus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ll.edu.ru/" TargetMode="External"/><Relationship Id="rId23" Type="http://schemas.openxmlformats.org/officeDocument/2006/relationships/hyperlink" Target="http://www.sokr.ru/" TargetMode="External"/><Relationship Id="rId28" Type="http://schemas.openxmlformats.org/officeDocument/2006/relationships/hyperlink" Target="http://altnet.ru/~mcsmall/cat_ru.htm" TargetMode="External"/><Relationship Id="rId36" Type="http://schemas.openxmlformats.org/officeDocument/2006/relationships/hyperlink" Target="http://likbez.spb.ru/tests/" TargetMode="External"/><Relationship Id="rId10" Type="http://schemas.openxmlformats.org/officeDocument/2006/relationships/hyperlink" Target="http://som.fio.ru/" TargetMode="External"/><Relationship Id="rId19" Type="http://schemas.openxmlformats.org/officeDocument/2006/relationships/hyperlink" Target="http://www.rubricon.ru/nsr_1.asp" TargetMode="External"/><Relationship Id="rId31" Type="http://schemas.openxmlformats.org/officeDocument/2006/relationships/hyperlink" Target="http://www.slov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epetitor.1c.ru/" TargetMode="External"/><Relationship Id="rId14" Type="http://schemas.openxmlformats.org/officeDocument/2006/relationships/hyperlink" Target="http://www.1september.ru/ru/" TargetMode="External"/><Relationship Id="rId22" Type="http://schemas.openxmlformats.org/officeDocument/2006/relationships/hyperlink" Target="http://www.sibupk.nsk.su/Public/Chairs/c_foreign/Russian/kr_rus.htm" TargetMode="External"/><Relationship Id="rId27" Type="http://schemas.openxmlformats.org/officeDocument/2006/relationships/hyperlink" Target="http://sertolovo.narod.ru/1.htm" TargetMode="External"/><Relationship Id="rId30" Type="http://schemas.openxmlformats.org/officeDocument/2006/relationships/hyperlink" Target="http://urok.hut.ru/" TargetMode="External"/><Relationship Id="rId35" Type="http://schemas.openxmlformats.org/officeDocument/2006/relationships/hyperlink" Target="http://mech.math.msu.su/~apentus/znae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FC5A-790B-4408-BA7F-A9E3D533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5790</Words>
  <Characters>33007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Алексей</cp:lastModifiedBy>
  <cp:revision>72</cp:revision>
  <cp:lastPrinted>2017-06-19T19:25:00Z</cp:lastPrinted>
  <dcterms:created xsi:type="dcterms:W3CDTF">2015-09-03T19:38:00Z</dcterms:created>
  <dcterms:modified xsi:type="dcterms:W3CDTF">2017-06-19T19:35:00Z</dcterms:modified>
</cp:coreProperties>
</file>